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83A71" w14:textId="77777777" w:rsidR="00D2768B" w:rsidRPr="00E56BF5" w:rsidRDefault="00E56BF5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07A8B79D">
          <v:group id="_x0000_s1084" style="position:absolute;margin-left:38.7pt;margin-top:50pt;width:534.7pt;height:662.6pt;z-index:-1234;mso-position-horizontal-relative:page;mso-position-vertical-relative:page" coordorigin="774,1000" coordsize="10694,13252">
            <v:shape id="_x0000_s1180" style="position:absolute;left:790;top:1008;width:0;height:118" coordorigin="790,1008" coordsize="0,118" path="m790,1008r,118e" filled="f" strokeweight=".82pt">
              <v:path arrowok="t"/>
            </v:shape>
            <v:shape id="_x0000_s1179" style="position:absolute;left:782;top:1015;width:118;height:0" coordorigin="782,1015" coordsize="118,0" path="m782,1015r118,e" filled="f" strokeweight=".82pt">
              <v:path arrowok="t"/>
            </v:shape>
            <v:shape id="_x0000_s1178" style="position:absolute;left:841;top:1037;width:0;height:89" coordorigin="841,1037" coordsize="0,89" path="m841,1037r,89e" filled="f" strokeweight="3.1pt">
              <v:path arrowok="t"/>
            </v:shape>
            <v:shape id="_x0000_s1177" style="position:absolute;left:811;top:1067;width:89;height:0" coordorigin="811,1067" coordsize="89,0" path="m811,1067r89,e" filled="f" strokeweight="3.1pt">
              <v:path arrowok="t"/>
            </v:shape>
            <v:shape id="_x0000_s1176" style="position:absolute;left:900;top:1015;width:10442;height:0" coordorigin="900,1015" coordsize="10442,0" path="m900,1015r10442,e" filled="f" strokeweight=".82pt">
              <v:path arrowok="t"/>
            </v:shape>
            <v:shape id="_x0000_s1175" style="position:absolute;left:900;top:1067;width:10442;height:0" coordorigin="900,1067" coordsize="10442,0" path="m900,1067r10442,e" filled="f" strokeweight="3.1pt">
              <v:path arrowok="t"/>
            </v:shape>
            <v:shape id="_x0000_s1174" style="position:absolute;left:900;top:1118;width:10442;height:0" coordorigin="900,1118" coordsize="10442,0" path="m900,1118r10442,e" filled="f" strokeweight=".82pt">
              <v:path arrowok="t"/>
            </v:shape>
            <v:shape id="_x0000_s1173" style="position:absolute;left:11452;top:1008;width:0;height:118" coordorigin="11452,1008" coordsize="0,118" path="m11452,1008r,118e" filled="f" strokeweight=".82pt">
              <v:path arrowok="t"/>
            </v:shape>
            <v:shape id="_x0000_s1172" style="position:absolute;left:11342;top:1015;width:118;height:0" coordorigin="11342,1015" coordsize="118,0" path="m11342,1015r118,e" filled="f" strokeweight=".82pt">
              <v:path arrowok="t"/>
            </v:shape>
            <v:shape id="_x0000_s1171" style="position:absolute;left:11401;top:1037;width:0;height:89" coordorigin="11401,1037" coordsize="0,89" path="m11401,1037r,89e" filled="f" strokeweight="3.1pt">
              <v:path arrowok="t"/>
            </v:shape>
            <v:shape id="_x0000_s1170" style="position:absolute;left:11342;top:1067;width:89;height:0" coordorigin="11342,1067" coordsize="89,0" path="m11342,1067r89,e" filled="f" strokeweight="3.1pt">
              <v:path arrowok="t"/>
            </v:shape>
            <v:shape id="_x0000_s1169" style="position:absolute;left:790;top:1126;width:0;height:850" coordorigin="790,1126" coordsize="0,850" path="m790,1126r,850e" filled="f" strokeweight=".82pt">
              <v:path arrowok="t"/>
            </v:shape>
            <v:shape id="_x0000_s1168" style="position:absolute;left:841;top:1126;width:0;height:850" coordorigin="841,1126" coordsize="0,850" path="m841,1126r,850e" filled="f" strokeweight="3.1pt">
              <v:path arrowok="t"/>
            </v:shape>
            <v:shape id="_x0000_s1167" style="position:absolute;left:11452;top:1126;width:0;height:850" coordorigin="11452,1126" coordsize="0,850" path="m11452,1126r,850e" filled="f" strokeweight=".82pt">
              <v:path arrowok="t"/>
            </v:shape>
            <v:shape id="_x0000_s1166" style="position:absolute;left:11401;top:1126;width:0;height:850" coordorigin="11401,1126" coordsize="0,850" path="m11401,1126r,850e" filled="f" strokeweight="3.1pt">
              <v:path arrowok="t"/>
            </v:shape>
            <v:shape id="_x0000_s1165" style="position:absolute;left:790;top:1976;width:0;height:828" coordorigin="790,1976" coordsize="0,828" path="m790,1976r,828e" filled="f" strokeweight=".82pt">
              <v:path arrowok="t"/>
            </v:shape>
            <v:shape id="_x0000_s1164" style="position:absolute;left:841;top:1976;width:0;height:828" coordorigin="841,1976" coordsize="0,828" path="m841,1976r,828e" filled="f" strokeweight="3.1pt">
              <v:path arrowok="t"/>
            </v:shape>
            <v:shape id="_x0000_s1163" style="position:absolute;left:11452;top:1976;width:0;height:828" coordorigin="11452,1976" coordsize="0,828" path="m11452,1976r,828e" filled="f" strokeweight=".82pt">
              <v:path arrowok="t"/>
            </v:shape>
            <v:shape id="_x0000_s1162" style="position:absolute;left:11401;top:1976;width:0;height:828" coordorigin="11401,1976" coordsize="0,828" path="m11401,1976r,828e" filled="f" strokeweight="3.1pt">
              <v:path arrowok="t"/>
            </v:shape>
            <v:shape id="_x0000_s1161" style="position:absolute;left:790;top:2804;width:0;height:828" coordorigin="790,2804" coordsize="0,828" path="m790,2804r,828e" filled="f" strokeweight=".82pt">
              <v:path arrowok="t"/>
            </v:shape>
            <v:shape id="_x0000_s1160" style="position:absolute;left:841;top:2804;width:0;height:828" coordorigin="841,2804" coordsize="0,828" path="m841,2804r,828e" filled="f" strokeweight="3.1pt">
              <v:path arrowok="t"/>
            </v:shape>
            <v:shape id="_x0000_s1159" style="position:absolute;left:11452;top:2804;width:0;height:828" coordorigin="11452,2804" coordsize="0,828" path="m11452,2804r,828e" filled="f" strokeweight=".82pt">
              <v:path arrowok="t"/>
            </v:shape>
            <v:shape id="_x0000_s1158" style="position:absolute;left:11401;top:2804;width:0;height:828" coordorigin="11401,2804" coordsize="0,828" path="m11401,2804r,828e" filled="f" strokeweight="3.1pt">
              <v:path arrowok="t"/>
            </v:shape>
            <v:shape id="_x0000_s1157" style="position:absolute;left:790;top:3632;width:0;height:828" coordorigin="790,3632" coordsize="0,828" path="m790,3632r,828e" filled="f" strokeweight=".82pt">
              <v:path arrowok="t"/>
            </v:shape>
            <v:shape id="_x0000_s1156" style="position:absolute;left:841;top:3632;width:0;height:828" coordorigin="841,3632" coordsize="0,828" path="m841,3632r,828e" filled="f" strokeweight="3.1pt">
              <v:path arrowok="t"/>
            </v:shape>
            <v:shape id="_x0000_s1155" style="position:absolute;left:11452;top:3632;width:0;height:828" coordorigin="11452,3632" coordsize="0,828" path="m11452,3632r,828e" filled="f" strokeweight=".82pt">
              <v:path arrowok="t"/>
            </v:shape>
            <v:shape id="_x0000_s1154" style="position:absolute;left:11401;top:3632;width:0;height:828" coordorigin="11401,3632" coordsize="0,828" path="m11401,3632r,828e" filled="f" strokeweight="3.1pt">
              <v:path arrowok="t"/>
            </v:shape>
            <v:shape id="_x0000_s1153" style="position:absolute;left:790;top:4460;width:0;height:1104" coordorigin="790,4460" coordsize="0,1104" path="m790,4460r,1104e" filled="f" strokeweight=".82pt">
              <v:path arrowok="t"/>
            </v:shape>
            <v:shape id="_x0000_s1152" style="position:absolute;left:841;top:4460;width:0;height:1104" coordorigin="841,4460" coordsize="0,1104" path="m841,4460r,1104e" filled="f" strokeweight="3.1pt">
              <v:path arrowok="t"/>
            </v:shape>
            <v:shape id="_x0000_s1151" style="position:absolute;left:11452;top:4460;width:0;height:1104" coordorigin="11452,4460" coordsize="0,1104" path="m11452,4460r,1104e" filled="f" strokeweight=".82pt">
              <v:path arrowok="t"/>
            </v:shape>
            <v:shape id="_x0000_s1150" style="position:absolute;left:11401;top:4460;width:0;height:1104" coordorigin="11401,4460" coordsize="0,1104" path="m11401,4460r,1104e" filled="f" strokeweight="3.1pt">
              <v:path arrowok="t"/>
            </v:shape>
            <v:shape id="_x0000_s1149" style="position:absolute;left:790;top:5564;width:0;height:1104" coordorigin="790,5564" coordsize="0,1104" path="m790,5564r,1104e" filled="f" strokeweight=".82pt">
              <v:path arrowok="t"/>
            </v:shape>
            <v:shape id="_x0000_s1148" style="position:absolute;left:841;top:5564;width:0;height:1104" coordorigin="841,5564" coordsize="0,1104" path="m841,5564r,1104e" filled="f" strokeweight="3.1pt">
              <v:path arrowok="t"/>
            </v:shape>
            <v:shape id="_x0000_s1147" style="position:absolute;left:11452;top:5564;width:0;height:1104" coordorigin="11452,5564" coordsize="0,1104" path="m11452,5564r,1104e" filled="f" strokeweight=".82pt">
              <v:path arrowok="t"/>
            </v:shape>
            <v:shape id="_x0000_s1146" style="position:absolute;left:11401;top:5564;width:0;height:1104" coordorigin="11401,5564" coordsize="0,1104" path="m11401,5564r,1104e" filled="f" strokeweight="3.1pt">
              <v:path arrowok="t"/>
            </v:shape>
            <v:shape id="_x0000_s1145" style="position:absolute;left:790;top:6668;width:0;height:1104" coordorigin="790,6668" coordsize="0,1104" path="m790,6668r,1104e" filled="f" strokeweight=".82pt">
              <v:path arrowok="t"/>
            </v:shape>
            <v:shape id="_x0000_s1144" style="position:absolute;left:841;top:6668;width:0;height:1104" coordorigin="841,6668" coordsize="0,1104" path="m841,6668r,1104e" filled="f" strokeweight="3.1pt">
              <v:path arrowok="t"/>
            </v:shape>
            <v:shape id="_x0000_s1143" style="position:absolute;left:11452;top:6668;width:0;height:1104" coordorigin="11452,6668" coordsize="0,1104" path="m11452,6668r,1104e" filled="f" strokeweight=".82pt">
              <v:path arrowok="t"/>
            </v:shape>
            <v:shape id="_x0000_s1142" style="position:absolute;left:11401;top:6668;width:0;height:1104" coordorigin="11401,6668" coordsize="0,1104" path="m11401,6668r,1104e" filled="f" strokeweight="3.1pt">
              <v:path arrowok="t"/>
            </v:shape>
            <v:shape id="_x0000_s1141" style="position:absolute;left:790;top:7772;width:0;height:415" coordorigin="790,7772" coordsize="0,415" path="m790,7772r,415e" filled="f" strokeweight=".82pt">
              <v:path arrowok="t"/>
            </v:shape>
            <v:shape id="_x0000_s1140" style="position:absolute;left:841;top:7772;width:0;height:415" coordorigin="841,7772" coordsize="0,415" path="m841,7772r,415e" filled="f" strokeweight="3.1pt">
              <v:path arrowok="t"/>
            </v:shape>
            <v:shape id="_x0000_s1139" style="position:absolute;left:11452;top:7772;width:0;height:415" coordorigin="11452,7772" coordsize="0,415" path="m11452,7772r,415e" filled="f" strokeweight=".82pt">
              <v:path arrowok="t"/>
            </v:shape>
            <v:shape id="_x0000_s1138" style="position:absolute;left:11401;top:7772;width:0;height:415" coordorigin="11401,7772" coordsize="0,415" path="m11401,7772r,415e" filled="f" strokeweight="3.1pt">
              <v:path arrowok="t"/>
            </v:shape>
            <v:shape id="_x0000_s1137" style="position:absolute;left:790;top:8187;width:0;height:413" coordorigin="790,8187" coordsize="0,413" path="m790,8187r,413e" filled="f" strokeweight=".82pt">
              <v:path arrowok="t"/>
            </v:shape>
            <v:shape id="_x0000_s1136" style="position:absolute;left:841;top:8187;width:0;height:413" coordorigin="841,8187" coordsize="0,413" path="m841,8187r,413e" filled="f" strokeweight="3.1pt">
              <v:path arrowok="t"/>
            </v:shape>
            <v:shape id="_x0000_s1135" style="position:absolute;left:11452;top:8187;width:0;height:413" coordorigin="11452,8187" coordsize="0,413" path="m11452,8187r,413e" filled="f" strokeweight=".82pt">
              <v:path arrowok="t"/>
            </v:shape>
            <v:shape id="_x0000_s1134" style="position:absolute;left:11401;top:8187;width:0;height:413" coordorigin="11401,8187" coordsize="0,413" path="m11401,8187r,413e" filled="f" strokeweight="3.1pt">
              <v:path arrowok="t"/>
            </v:shape>
            <v:shape id="_x0000_s1133" style="position:absolute;left:790;top:8600;width:0;height:416" coordorigin="790,8600" coordsize="0,416" path="m790,8600r,416e" filled="f" strokeweight=".82pt">
              <v:path arrowok="t"/>
            </v:shape>
            <v:shape id="_x0000_s1132" style="position:absolute;left:841;top:8600;width:0;height:416" coordorigin="841,8600" coordsize="0,416" path="m841,8600r,416e" filled="f" strokeweight="3.1pt">
              <v:path arrowok="t"/>
            </v:shape>
            <v:shape id="_x0000_s1131" style="position:absolute;left:11452;top:8600;width:0;height:416" coordorigin="11452,8600" coordsize="0,416" path="m11452,8600r,416e" filled="f" strokeweight=".82pt">
              <v:path arrowok="t"/>
            </v:shape>
            <v:shape id="_x0000_s1130" style="position:absolute;left:11401;top:8600;width:0;height:416" coordorigin="11401,8600" coordsize="0,416" path="m11401,8600r,416e" filled="f" strokeweight="3.1pt">
              <v:path arrowok="t"/>
            </v:shape>
            <v:shape id="_x0000_s1129" style="position:absolute;left:790;top:9016;width:0;height:413" coordorigin="790,9016" coordsize="0,413" path="m790,9016r,413e" filled="f" strokeweight=".82pt">
              <v:path arrowok="t"/>
            </v:shape>
            <v:shape id="_x0000_s1128" style="position:absolute;left:841;top:9016;width:0;height:413" coordorigin="841,9016" coordsize="0,413" path="m841,9016r,413e" filled="f" strokeweight="3.1pt">
              <v:path arrowok="t"/>
            </v:shape>
            <v:shape id="_x0000_s1127" style="position:absolute;left:11452;top:9016;width:0;height:413" coordorigin="11452,9016" coordsize="0,413" path="m11452,9016r,413e" filled="f" strokeweight=".82pt">
              <v:path arrowok="t"/>
            </v:shape>
            <v:shape id="_x0000_s1126" style="position:absolute;left:11401;top:9016;width:0;height:413" coordorigin="11401,9016" coordsize="0,413" path="m11401,9016r,413e" filled="f" strokeweight="3.1pt">
              <v:path arrowok="t"/>
            </v:shape>
            <v:shape id="_x0000_s1125" style="position:absolute;left:790;top:9429;width:0;height:415" coordorigin="790,9429" coordsize="0,415" path="m790,9429r,415e" filled="f" strokeweight=".82pt">
              <v:path arrowok="t"/>
            </v:shape>
            <v:shape id="_x0000_s1124" style="position:absolute;left:841;top:9429;width:0;height:415" coordorigin="841,9429" coordsize="0,415" path="m841,9429r,415e" filled="f" strokeweight="3.1pt">
              <v:path arrowok="t"/>
            </v:shape>
            <v:shape id="_x0000_s1123" style="position:absolute;left:11452;top:9429;width:0;height:415" coordorigin="11452,9429" coordsize="0,415" path="m11452,9429r,415e" filled="f" strokeweight=".82pt">
              <v:path arrowok="t"/>
            </v:shape>
            <v:shape id="_x0000_s1122" style="position:absolute;left:11401;top:9429;width:0;height:415" coordorigin="11401,9429" coordsize="0,415" path="m11401,9429r,415e" filled="f" strokeweight="3.1pt">
              <v:path arrowok="t"/>
            </v:shape>
            <v:shape id="_x0000_s1121" style="position:absolute;left:790;top:9844;width:0;height:413" coordorigin="790,9844" coordsize="0,413" path="m790,9844r,413e" filled="f" strokeweight=".82pt">
              <v:path arrowok="t"/>
            </v:shape>
            <v:shape id="_x0000_s1120" style="position:absolute;left:841;top:9844;width:0;height:413" coordorigin="841,9844" coordsize="0,413" path="m841,9844r,413e" filled="f" strokeweight="3.1pt">
              <v:path arrowok="t"/>
            </v:shape>
            <v:shape id="_x0000_s1119" style="position:absolute;left:11452;top:9844;width:0;height:413" coordorigin="11452,9844" coordsize="0,413" path="m11452,9844r,413e" filled="f" strokeweight=".82pt">
              <v:path arrowok="t"/>
            </v:shape>
            <v:shape id="_x0000_s1118" style="position:absolute;left:11401;top:9844;width:0;height:413" coordorigin="11401,9844" coordsize="0,413" path="m11401,9844r,413e" filled="f" strokeweight="3.1pt">
              <v:path arrowok="t"/>
            </v:shape>
            <v:shape id="_x0000_s1117" style="position:absolute;left:790;top:10257;width:0;height:2192" coordorigin="790,10257" coordsize="0,2192" path="m790,10257r,2191e" filled="f" strokeweight=".82pt">
              <v:path arrowok="t"/>
            </v:shape>
            <v:shape id="_x0000_s1116" style="position:absolute;left:841;top:10257;width:0;height:2192" coordorigin="841,10257" coordsize="0,2192" path="m841,10257r,2191e" filled="f" strokeweight="3.1pt">
              <v:path arrowok="t"/>
            </v:shape>
            <v:shape id="_x0000_s1115" style="position:absolute;left:11452;top:10257;width:0;height:2192" coordorigin="11452,10257" coordsize="0,2192" path="m11452,10257r,2191e" filled="f" strokeweight=".82pt">
              <v:path arrowok="t"/>
            </v:shape>
            <v:shape id="_x0000_s1114" style="position:absolute;left:11401;top:10257;width:0;height:2192" coordorigin="11401,10257" coordsize="0,2192" path="m11401,10257r,2191e" filled="f" strokeweight="3.1pt">
              <v:path arrowok="t"/>
            </v:shape>
            <v:shape id="_x0000_s1113" style="position:absolute;left:790;top:12448;width:0;height:413" coordorigin="790,12448" coordsize="0,413" path="m790,12448r,413e" filled="f" strokeweight=".82pt">
              <v:path arrowok="t"/>
            </v:shape>
            <v:shape id="_x0000_s1112" style="position:absolute;left:841;top:12448;width:0;height:413" coordorigin="841,12448" coordsize="0,413" path="m841,12448r,413e" filled="f" strokeweight="3.1pt">
              <v:path arrowok="t"/>
            </v:shape>
            <v:shape id="_x0000_s1111" style="position:absolute;left:11452;top:12448;width:0;height:413" coordorigin="11452,12448" coordsize="0,413" path="m11452,12448r,413e" filled="f" strokeweight=".82pt">
              <v:path arrowok="t"/>
            </v:shape>
            <v:shape id="_x0000_s1110" style="position:absolute;left:11401;top:12448;width:0;height:413" coordorigin="11401,12448" coordsize="0,413" path="m11401,12448r,413e" filled="f" strokeweight="3.1pt">
              <v:path arrowok="t"/>
            </v:shape>
            <v:shape id="_x0000_s1109" style="position:absolute;left:790;top:12861;width:0;height:413" coordorigin="790,12861" coordsize="0,413" path="m790,12861r,413e" filled="f" strokeweight=".82pt">
              <v:path arrowok="t"/>
            </v:shape>
            <v:shape id="_x0000_s1108" style="position:absolute;left:841;top:12861;width:0;height:413" coordorigin="841,12861" coordsize="0,413" path="m841,12861r,413e" filled="f" strokeweight="3.1pt">
              <v:path arrowok="t"/>
            </v:shape>
            <v:shape id="_x0000_s1107" style="position:absolute;left:11452;top:12861;width:0;height:413" coordorigin="11452,12861" coordsize="0,413" path="m11452,12861r,413e" filled="f" strokeweight=".82pt">
              <v:path arrowok="t"/>
            </v:shape>
            <v:shape id="_x0000_s1106" style="position:absolute;left:11401;top:12861;width:0;height:413" coordorigin="11401,12861" coordsize="0,413" path="m11401,12861r,413e" filled="f" strokeweight="3.1pt">
              <v:path arrowok="t"/>
            </v:shape>
            <v:shape id="_x0000_s1105" style="position:absolute;left:790;top:13274;width:0;height:415" coordorigin="790,13274" coordsize="0,415" path="m790,13274r,415e" filled="f" strokeweight=".82pt">
              <v:path arrowok="t"/>
            </v:shape>
            <v:shape id="_x0000_s1104" style="position:absolute;left:841;top:13274;width:0;height:415" coordorigin="841,13274" coordsize="0,415" path="m841,13274r,415e" filled="f" strokeweight="3.1pt">
              <v:path arrowok="t"/>
            </v:shape>
            <v:shape id="_x0000_s1103" style="position:absolute;left:11452;top:13274;width:0;height:415" coordorigin="11452,13274" coordsize="0,415" path="m11452,13274r,415e" filled="f" strokeweight=".82pt">
              <v:path arrowok="t"/>
            </v:shape>
            <v:shape id="_x0000_s1102" style="position:absolute;left:11401;top:13274;width:0;height:415" coordorigin="11401,13274" coordsize="0,415" path="m11401,13274r,415e" filled="f" strokeweight="3.1pt">
              <v:path arrowok="t"/>
            </v:shape>
            <v:shape id="_x0000_s1101" style="position:absolute;left:790;top:14126;width:0;height:118" coordorigin="790,14126" coordsize="0,118" path="m790,14126r,118e" filled="f" strokeweight=".82pt">
              <v:path arrowok="t"/>
            </v:shape>
            <v:shape id="_x0000_s1100" style="position:absolute;left:782;top:14236;width:118;height:0" coordorigin="782,14236" coordsize="118,0" path="m782,14236r118,e" filled="f" strokeweight=".82pt">
              <v:path arrowok="t"/>
            </v:shape>
            <v:shape id="_x0000_s1099" style="position:absolute;left:841;top:14126;width:0;height:89" coordorigin="841,14126" coordsize="0,89" path="m841,14126r,89e" filled="f" strokeweight="3.1pt">
              <v:path arrowok="t"/>
            </v:shape>
            <v:shape id="_x0000_s1098" style="position:absolute;left:811;top:14185;width:89;height:0" coordorigin="811,14185" coordsize="89,0" path="m811,14185r89,e" filled="f" strokeweight="3.1pt">
              <v:path arrowok="t"/>
            </v:shape>
            <v:shape id="_x0000_s1097" style="position:absolute;left:900;top:14236;width:10442;height:0" coordorigin="900,14236" coordsize="10442,0" path="m900,14236r10442,e" filled="f" strokeweight=".82pt">
              <v:path arrowok="t"/>
            </v:shape>
            <v:shape id="_x0000_s1096" style="position:absolute;left:900;top:14185;width:10442;height:0" coordorigin="900,14185" coordsize="10442,0" path="m900,14185r10442,e" filled="f" strokeweight="3.1pt">
              <v:path arrowok="t"/>
            </v:shape>
            <v:shape id="_x0000_s1095" style="position:absolute;left:900;top:14133;width:10442;height:0" coordorigin="900,14133" coordsize="10442,0" path="m900,14133r10442,e" filled="f" strokeweight=".82pt">
              <v:path arrowok="t"/>
            </v:shape>
            <v:shape id="_x0000_s1094" style="position:absolute;left:11452;top:14126;width:0;height:118" coordorigin="11452,14126" coordsize="0,118" path="m11452,14126r,118e" filled="f" strokeweight=".82pt">
              <v:path arrowok="t"/>
            </v:shape>
            <v:shape id="_x0000_s1093" style="position:absolute;left:11342;top:14236;width:118;height:0" coordorigin="11342,14236" coordsize="118,0" path="m11342,14236r118,e" filled="f" strokeweight=".82pt">
              <v:path arrowok="t"/>
            </v:shape>
            <v:shape id="_x0000_s1092" style="position:absolute;left:11401;top:14126;width:0;height:89" coordorigin="11401,14126" coordsize="0,89" path="m11401,14126r,89e" filled="f" strokeweight="3.1pt">
              <v:path arrowok="t"/>
            </v:shape>
            <v:shape id="_x0000_s1091" style="position:absolute;left:11342;top:14185;width:89;height:0" coordorigin="11342,14185" coordsize="89,0" path="m11342,14185r89,e" filled="f" strokeweight="3.1pt">
              <v:path arrowok="t"/>
            </v:shape>
            <v:shape id="_x0000_s1090" style="position:absolute;left:790;top:13689;width:0;height:437" coordorigin="790,13689" coordsize="0,437" path="m790,13689r,437e" filled="f" strokeweight=".82pt">
              <v:path arrowok="t"/>
            </v:shape>
            <v:shape id="_x0000_s1089" style="position:absolute;left:841;top:13689;width:0;height:437" coordorigin="841,13689" coordsize="0,437" path="m841,13689r,437e" filled="f" strokeweight="3.1pt">
              <v:path arrowok="t"/>
            </v:shape>
            <v:shape id="_x0000_s1088" style="position:absolute;left:893;top:1111;width:0;height:13029" coordorigin="893,1111" coordsize="0,13029" path="m893,1111r,13029e" filled="f" strokeweight=".82pt">
              <v:path arrowok="t"/>
            </v:shape>
            <v:shape id="_x0000_s1087" style="position:absolute;left:11452;top:13689;width:0;height:437" coordorigin="11452,13689" coordsize="0,437" path="m11452,13689r,437e" filled="f" strokeweight=".82pt">
              <v:path arrowok="t"/>
            </v:shape>
            <v:shape id="_x0000_s1086" style="position:absolute;left:11401;top:13689;width:0;height:437" coordorigin="11401,13689" coordsize="0,437" path="m11401,13689r,437e" filled="f" strokeweight="3.1pt">
              <v:path arrowok="t"/>
            </v:shape>
            <v:shape id="_x0000_s1085" style="position:absolute;left:11349;top:1111;width:0;height:13029" coordorigin="11349,1111" coordsize="0,13029" path="m11349,1111r,13029e" filled="f" strokeweight=".82pt">
              <v:path arrowok="t"/>
            </v:shape>
            <w10:wrap anchorx="page" anchory="page"/>
          </v:group>
        </w:pict>
      </w:r>
    </w:p>
    <w:p w14:paraId="3D56D366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8BB6F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3B60D3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E4DC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A9DF0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9E770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09912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CF1CC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50A0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6EB67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5AB9E4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9A1E52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9F600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F190B" w14:textId="77777777" w:rsidR="00D2768B" w:rsidRPr="00E56BF5" w:rsidRDefault="00D2768B" w:rsidP="00E56BF5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676099EE" w14:textId="77777777" w:rsidR="00D2768B" w:rsidRPr="00E56BF5" w:rsidRDefault="00E56BF5" w:rsidP="00E56BF5">
      <w:pPr>
        <w:spacing w:line="1040" w:lineRule="exact"/>
        <w:ind w:left="387" w:right="3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z w:val="22"/>
          <w:szCs w:val="22"/>
        </w:rPr>
        <w:t>INTERNATIONAL</w:t>
      </w:r>
    </w:p>
    <w:p w14:paraId="7FFE1E9E" w14:textId="77777777" w:rsidR="00D2768B" w:rsidRPr="00E56BF5" w:rsidRDefault="00E56BF5" w:rsidP="00E56BF5">
      <w:pPr>
        <w:ind w:left="1862" w:right="18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z w:val="22"/>
          <w:szCs w:val="22"/>
        </w:rPr>
        <w:t>BUSINESS RESUMES</w:t>
      </w:r>
    </w:p>
    <w:p w14:paraId="52E98776" w14:textId="77777777" w:rsidR="00D2768B" w:rsidRPr="00E56BF5" w:rsidRDefault="00E56BF5" w:rsidP="00E56BF5">
      <w:pPr>
        <w:spacing w:line="400" w:lineRule="exact"/>
        <w:ind w:left="1351" w:right="13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for U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grad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ate Bus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ess </w:t>
      </w:r>
      <w:r w:rsidRPr="00E56BF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63FEA1A4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8C005F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716A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CCBD9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5331A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63C2B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F21A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4AC9F2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3257A8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97C8F" w14:textId="77777777" w:rsidR="00D2768B" w:rsidRPr="00E56BF5" w:rsidRDefault="00D2768B" w:rsidP="00E56BF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80C3A17" w14:textId="77777777" w:rsidR="00D2768B" w:rsidRPr="00E56BF5" w:rsidRDefault="00E56BF5" w:rsidP="00E56BF5">
      <w:pPr>
        <w:ind w:left="560"/>
        <w:rPr>
          <w:rFonts w:asciiTheme="minorHAnsi" w:hAnsiTheme="minorHAnsi" w:cstheme="minorHAnsi"/>
          <w:sz w:val="22"/>
          <w:szCs w:val="22"/>
        </w:rPr>
        <w:sectPr w:rsidR="00D2768B" w:rsidRPr="00E56BF5">
          <w:pgSz w:w="12240" w:h="15840"/>
          <w:pgMar w:top="1480" w:right="1720" w:bottom="280" w:left="1720" w:header="720" w:footer="720" w:gutter="0"/>
          <w:cols w:space="720"/>
        </w:sectPr>
      </w:pPr>
      <w:r w:rsidRPr="00E56BF5">
        <w:rPr>
          <w:rFonts w:asciiTheme="minorHAnsi" w:hAnsiTheme="minorHAnsi" w:cstheme="minorHAnsi"/>
          <w:sz w:val="22"/>
          <w:szCs w:val="22"/>
        </w:rPr>
        <w:pict w14:anchorId="6E98B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pt;height:109.65pt">
            <v:imagedata r:id="rId5" o:title=""/>
          </v:shape>
        </w:pict>
      </w:r>
    </w:p>
    <w:p w14:paraId="281D4A6A" w14:textId="77777777" w:rsidR="00D2768B" w:rsidRPr="00E56BF5" w:rsidRDefault="00E56BF5" w:rsidP="00E56BF5">
      <w:pPr>
        <w:spacing w:before="55"/>
        <w:ind w:left="3226" w:right="32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C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eat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g a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s”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06BC97FB" w14:textId="77777777" w:rsidR="00D2768B" w:rsidRPr="00E56BF5" w:rsidRDefault="00D2768B" w:rsidP="00E56BF5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C1F3900" w14:textId="77777777" w:rsidR="00D2768B" w:rsidRPr="00E56BF5" w:rsidRDefault="00E56BF5" w:rsidP="00E56BF5">
      <w:pPr>
        <w:ind w:left="108" w:right="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7321F823">
          <v:group id="_x0000_s1081" style="position:absolute;left:0;text-align:left;margin-left:48.95pt;margin-top:50.65pt;width:514.2pt;height:0;z-index:-1233;mso-position-horizontal-relative:page;mso-position-vertical-relative:page" coordorigin="979,1013" coordsize="10284,0">
            <v:shape id="_x0000_s1082" style="position:absolute;left:979;top:1013;width:10284;height:0" coordorigin="979,1013" coordsize="10284,0" path="m979,1013r10284,e" filled="f" strokeweight=".58pt">
              <v:path arrowok="t"/>
            </v:shape>
            <w10:wrap anchorx="page" anchory="page"/>
          </v:group>
        </w:pic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E56BF5">
        <w:rPr>
          <w:rFonts w:asciiTheme="minorHAnsi" w:eastAsia="Arial" w:hAnsiTheme="minorHAnsi" w:cstheme="minorHAnsi"/>
          <w:sz w:val="22"/>
          <w:szCs w:val="22"/>
        </w:rPr>
        <w:t>en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um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uc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ce,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56BF5">
        <w:rPr>
          <w:rFonts w:asciiTheme="minorHAnsi" w:eastAsia="Arial" w:hAnsiTheme="minorHAnsi" w:cstheme="minorHAnsi"/>
          <w:sz w:val="22"/>
          <w:szCs w:val="22"/>
        </w:rPr>
        <w:t>s,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oth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  <w:r w:rsidRPr="00E56BF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he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prim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se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of</w:t>
      </w:r>
      <w:r w:rsidRPr="00E56BF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he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ou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an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  <w:r w:rsidRPr="00E56BF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ers</w:t>
      </w:r>
      <w:r w:rsidRPr="00E56BF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of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scan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E56BF5">
        <w:rPr>
          <w:rFonts w:asciiTheme="minorHAnsi" w:eastAsia="Arial" w:hAnsiTheme="minorHAnsi" w:cstheme="minorHAnsi"/>
          <w:sz w:val="22"/>
          <w:szCs w:val="22"/>
        </w:rPr>
        <w:t>ery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 l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z w:val="22"/>
          <w:szCs w:val="22"/>
        </w:rPr>
        <w:t>ess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al 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d d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c.</w:t>
      </w:r>
    </w:p>
    <w:p w14:paraId="24DA6D0C" w14:textId="77777777" w:rsidR="00D2768B" w:rsidRPr="00E56BF5" w:rsidRDefault="00D2768B" w:rsidP="00E56BF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DF9D0CE" w14:textId="77777777" w:rsidR="00E56BF5" w:rsidRPr="00E56BF5" w:rsidRDefault="00E56BF5" w:rsidP="00E56BF5">
      <w:pPr>
        <w:spacing w:before="3"/>
        <w:ind w:left="1874" w:right="1875"/>
        <w:jc w:val="center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Sulaiman Huff</w:t>
      </w:r>
    </w:p>
    <w:p w14:paraId="203FE1FF" w14:textId="78375661" w:rsidR="00D2768B" w:rsidRPr="00E56BF5" w:rsidRDefault="00E56BF5" w:rsidP="00E56BF5">
      <w:pPr>
        <w:spacing w:before="3"/>
        <w:ind w:left="1874" w:right="18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56BF5">
        <w:rPr>
          <w:rFonts w:asciiTheme="minorHAnsi" w:eastAsia="Century Gothic" w:hAnsiTheme="minorHAnsi" w:cstheme="minorHAnsi"/>
          <w:sz w:val="22"/>
          <w:szCs w:val="22"/>
        </w:rPr>
        <w:t>|</w:t>
      </w:r>
      <w:r w:rsidRPr="00E56BF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ate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Z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56BF5">
        <w:rPr>
          <w:rFonts w:asciiTheme="minorHAnsi" w:eastAsia="Century Gothic" w:hAnsiTheme="minorHAnsi" w:cstheme="minorHAnsi"/>
          <w:sz w:val="22"/>
          <w:szCs w:val="22"/>
        </w:rPr>
        <w:t>|</w:t>
      </w:r>
      <w:r w:rsidRPr="00E56BF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ne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umb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56BF5">
        <w:rPr>
          <w:rFonts w:asciiTheme="minorHAnsi" w:eastAsia="Century Gothic" w:hAnsiTheme="minorHAnsi" w:cstheme="minorHAnsi"/>
          <w:sz w:val="22"/>
          <w:szCs w:val="22"/>
        </w:rPr>
        <w:t>|</w:t>
      </w:r>
      <w:r w:rsidRPr="00E56BF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4DCDB25A" w14:textId="77777777" w:rsidR="00D2768B" w:rsidRPr="00E56BF5" w:rsidRDefault="00D2768B" w:rsidP="00E56BF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74001CE" w14:textId="77777777" w:rsidR="00D2768B" w:rsidRPr="00E56BF5" w:rsidRDefault="00E56BF5" w:rsidP="00E56BF5">
      <w:pPr>
        <w:ind w:left="108" w:right="92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b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j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v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e:</w:t>
      </w:r>
    </w:p>
    <w:p w14:paraId="1D92373F" w14:textId="77777777" w:rsidR="00D2768B" w:rsidRPr="00E56BF5" w:rsidRDefault="00E56BF5" w:rsidP="00E56BF5">
      <w:pPr>
        <w:spacing w:before="1"/>
        <w:ind w:left="108" w:right="72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sz w:val="22"/>
          <w:szCs w:val="22"/>
        </w:rPr>
        <w:t>ecti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can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sz w:val="22"/>
          <w:szCs w:val="22"/>
        </w:rPr>
        <w:t>ob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ust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compe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ou</w:t>
      </w:r>
      <w:r w:rsidRPr="00E56BF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use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 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5E2596" w14:textId="77777777" w:rsidR="00D2768B" w:rsidRPr="00E56BF5" w:rsidRDefault="00D2768B" w:rsidP="00E56BF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FD499B8" w14:textId="77777777" w:rsidR="00D2768B" w:rsidRPr="00E56BF5" w:rsidRDefault="00E56BF5" w:rsidP="00E56BF5">
      <w:pPr>
        <w:ind w:left="108" w:right="9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79395F02">
          <v:group id="_x0000_s1079" style="position:absolute;left:0;text-align:left;margin-left:48.95pt;margin-top:69.25pt;width:514.2pt;height:0;z-index:-1232;mso-position-horizontal-relative:page;mso-position-vertical-relative:page" coordorigin="979,1385" coordsize="10284,0">
            <v:shape id="_x0000_s1080" style="position:absolute;left:979;top:1385;width:10284;height:0" coordorigin="979,1385" coordsize="10284,0" path="m979,1385r10284,e" filled="f" strokeweight=".58pt">
              <v:path arrowok="t"/>
            </v:shape>
            <w10:wrap anchorx="page" anchory="page"/>
          </v:group>
        </w:pic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a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4A1A2AD1" w14:textId="77777777" w:rsidR="00D2768B" w:rsidRPr="00E56BF5" w:rsidRDefault="00E56BF5" w:rsidP="00E56BF5">
      <w:pPr>
        <w:spacing w:before="2" w:line="240" w:lineRule="exact"/>
        <w:ind w:left="108" w:right="2857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aint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s U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 xml:space="preserve">hn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k Sc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. Lou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z w:val="22"/>
          <w:szCs w:val="22"/>
        </w:rPr>
        <w:t>ac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 in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z w:val="22"/>
          <w:szCs w:val="22"/>
        </w:rPr>
        <w:t>us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ss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dmi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ati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n,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h and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</w:p>
    <w:p w14:paraId="68E9813E" w14:textId="77777777" w:rsidR="00D2768B" w:rsidRPr="00E56BF5" w:rsidRDefault="00E56BF5" w:rsidP="00E56BF5">
      <w:pPr>
        <w:spacing w:before="2" w:line="240" w:lineRule="exact"/>
        <w:ind w:left="108" w:right="3641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on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es,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ng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E56BF5">
        <w:rPr>
          <w:rFonts w:asciiTheme="minorHAnsi" w:eastAsia="Arial" w:hAnsiTheme="minorHAnsi" w:cstheme="minorHAnsi"/>
          <w:sz w:val="22"/>
          <w:szCs w:val="22"/>
        </w:rPr>
        <w:t>ca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 3.0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E56BF5">
        <w:rPr>
          <w:rFonts w:asciiTheme="minorHAnsi" w:eastAsia="Arial" w:hAnsiTheme="minorHAnsi" w:cstheme="minorHAnsi"/>
          <w:sz w:val="22"/>
          <w:szCs w:val="22"/>
        </w:rPr>
        <w:t>0</w:t>
      </w:r>
    </w:p>
    <w:p w14:paraId="61102840" w14:textId="77777777" w:rsidR="00D2768B" w:rsidRPr="00E56BF5" w:rsidRDefault="00D2768B" w:rsidP="00E56BF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3E4FB56" w14:textId="77777777" w:rsidR="00D2768B" w:rsidRPr="00E56BF5" w:rsidRDefault="00E56BF5" w:rsidP="00E56BF5">
      <w:pPr>
        <w:ind w:left="108" w:right="80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ele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v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x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er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428AF526" w14:textId="77777777" w:rsidR="00D2768B" w:rsidRPr="00E56BF5" w:rsidRDefault="00E56BF5" w:rsidP="00E56BF5">
      <w:pPr>
        <w:spacing w:line="240" w:lineRule="exact"/>
        <w:ind w:left="108" w:right="6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>nterns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at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ou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z w:val="22"/>
          <w:szCs w:val="22"/>
        </w:rPr>
        <w:t>ed</w:t>
      </w:r>
    </w:p>
    <w:p w14:paraId="67EB83A6" w14:textId="77777777" w:rsidR="00D2768B" w:rsidRPr="00E56BF5" w:rsidRDefault="00E56BF5" w:rsidP="00E56BF5">
      <w:pPr>
        <w:spacing w:before="4"/>
        <w:ind w:left="108" w:right="73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ame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51267722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28FEB927">
          <v:group id="_x0000_s1076" style="position:absolute;left:0;text-align:left;margin-left:68.4pt;margin-top:.3pt;width:9.1pt;height:24.95pt;z-index:-1231;mso-position-horizontal-relative:page" coordorigin="1368,6" coordsize="182,499">
            <v:shape id="_x0000_s1078" type="#_x0000_t75" style="position:absolute;left:1368;top:6;width:182;height:245">
              <v:imagedata r:id="rId6" o:title=""/>
            </v:shape>
            <v:shape id="_x0000_s1077" type="#_x0000_t75" style="position:absolute;left:1368;top:261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se ph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as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, 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ch ph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ase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 an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on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E56BF5">
        <w:rPr>
          <w:rFonts w:asciiTheme="minorHAnsi" w:eastAsia="Arial" w:hAnsiTheme="minorHAnsi" w:cstheme="minorHAnsi"/>
          <w:sz w:val="22"/>
          <w:szCs w:val="22"/>
        </w:rPr>
        <w:t>erb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grab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B5288B" w14:textId="77777777" w:rsidR="00D2768B" w:rsidRPr="00E56BF5" w:rsidRDefault="00E56BF5" w:rsidP="00E56BF5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sz w:val="22"/>
          <w:szCs w:val="22"/>
        </w:rPr>
        <w:t>ob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es 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56BF5">
        <w:rPr>
          <w:rFonts w:asciiTheme="minorHAnsi" w:eastAsia="Arial" w:hAnsiTheme="minorHAnsi" w:cstheme="minorHAnsi"/>
          <w:sz w:val="22"/>
          <w:szCs w:val="22"/>
        </w:rPr>
        <w:t>ng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us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d and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acc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6BF5">
        <w:rPr>
          <w:rFonts w:asciiTheme="minorHAnsi" w:eastAsia="Arial" w:hAnsiTheme="minorHAnsi" w:cstheme="minorHAnsi"/>
          <w:sz w:val="22"/>
          <w:szCs w:val="22"/>
        </w:rPr>
        <w:t>shmen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</w:p>
    <w:p w14:paraId="7FE14A7D" w14:textId="77777777" w:rsidR="00D2768B" w:rsidRPr="00E56BF5" w:rsidRDefault="00D2768B" w:rsidP="00E56BF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0F39021" w14:textId="77777777" w:rsidR="00D2768B" w:rsidRPr="00E56BF5" w:rsidRDefault="00E56BF5" w:rsidP="00E56BF5">
      <w:pPr>
        <w:ind w:left="108" w:right="80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mp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E56BF5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y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ment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st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E56BF5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y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1AECF910" w14:textId="77777777" w:rsidR="00D2768B" w:rsidRPr="00E56BF5" w:rsidRDefault="00E56BF5" w:rsidP="00E56BF5">
      <w:pPr>
        <w:spacing w:before="1"/>
        <w:ind w:left="108" w:right="69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E56BF5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z w:val="22"/>
          <w:szCs w:val="22"/>
        </w:rPr>
        <w:t>ed</w:t>
      </w:r>
    </w:p>
    <w:p w14:paraId="101BA1B3" w14:textId="77777777" w:rsidR="00D2768B" w:rsidRPr="00E56BF5" w:rsidRDefault="00E56BF5" w:rsidP="00E56BF5">
      <w:pPr>
        <w:spacing w:before="1"/>
        <w:ind w:left="108" w:right="75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ompany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ame,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E56BF5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0F170890" w14:textId="77777777" w:rsidR="00D2768B" w:rsidRPr="00E56BF5" w:rsidRDefault="00E56BF5" w:rsidP="00E56BF5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4F11D686">
          <v:group id="_x0000_s1073" style="position:absolute;left:0;text-align:left;margin-left:68.4pt;margin-top:.4pt;width:9.1pt;height:24.85pt;z-index:-1230;mso-position-horizontal-relative:page" coordorigin="1368,8" coordsize="182,497">
            <v:shape id="_x0000_s1075" type="#_x0000_t75" style="position:absolute;left:1368;top:8;width:182;height:245">
              <v:imagedata r:id="rId6" o:title=""/>
            </v:shape>
            <v:shape id="_x0000_s1074" type="#_x0000_t75" style="position:absolute;left:1368;top:261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escri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E56BF5">
        <w:rPr>
          <w:rFonts w:asciiTheme="minorHAnsi" w:eastAsia="Arial" w:hAnsiTheme="minorHAnsi" w:cstheme="minorHAnsi"/>
          <w:sz w:val="22"/>
          <w:szCs w:val="22"/>
        </w:rPr>
        <w:t>ob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es and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acc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6BF5">
        <w:rPr>
          <w:rFonts w:asciiTheme="minorHAnsi" w:eastAsia="Arial" w:hAnsiTheme="minorHAnsi" w:cstheme="minorHAnsi"/>
          <w:sz w:val="22"/>
          <w:szCs w:val="22"/>
        </w:rPr>
        <w:t>shme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1B044CF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st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l 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 in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erse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cal ord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, 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.</w:t>
      </w:r>
    </w:p>
    <w:p w14:paraId="624C75C7" w14:textId="77777777" w:rsidR="00D2768B" w:rsidRPr="00E56BF5" w:rsidRDefault="00D2768B" w:rsidP="00E56BF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A4F3ACF" w14:textId="77777777" w:rsidR="00D2768B" w:rsidRPr="00E56BF5" w:rsidRDefault="00E56BF5" w:rsidP="00E56BF5">
      <w:pPr>
        <w:ind w:left="108" w:right="80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d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di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al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a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d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g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s:</w:t>
      </w:r>
    </w:p>
    <w:p w14:paraId="3C8FF263" w14:textId="77777777" w:rsidR="00D2768B" w:rsidRPr="00E56BF5" w:rsidRDefault="00E56BF5" w:rsidP="00E56BF5">
      <w:pPr>
        <w:spacing w:before="1"/>
        <w:ind w:left="828" w:right="7322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7A5FA5D9">
          <v:group id="_x0000_s1064" style="position:absolute;left:0;text-align:left;margin-left:68.4pt;margin-top:.4pt;width:9.1pt;height:100.8pt;z-index:-1229;mso-position-horizontal-relative:page" coordorigin="1368,8" coordsize="182,2016">
            <v:shape id="_x0000_s1072" type="#_x0000_t75" style="position:absolute;left:1368;top:8;width:182;height:245">
              <v:imagedata r:id="rId6" o:title=""/>
            </v:shape>
            <v:shape id="_x0000_s1071" type="#_x0000_t75" style="position:absolute;left:1368;top:263;width:182;height:245">
              <v:imagedata r:id="rId6" o:title=""/>
            </v:shape>
            <v:shape id="_x0000_s1070" type="#_x0000_t75" style="position:absolute;left:1368;top:515;width:182;height:245">
              <v:imagedata r:id="rId6" o:title=""/>
            </v:shape>
            <v:shape id="_x0000_s1069" type="#_x0000_t75" style="position:absolute;left:1368;top:769;width:182;height:245">
              <v:imagedata r:id="rId6" o:title=""/>
            </v:shape>
            <v:shape id="_x0000_s1068" type="#_x0000_t75" style="position:absolute;left:1368;top:1021;width:182;height:245">
              <v:imagedata r:id="rId6" o:title=""/>
            </v:shape>
            <v:shape id="_x0000_s1067" type="#_x0000_t75" style="position:absolute;left:1368;top:1273;width:182;height:245">
              <v:imagedata r:id="rId6" o:title=""/>
            </v:shape>
            <v:shape id="_x0000_s1066" type="#_x0000_t75" style="position:absolute;left:1368;top:1527;width:182;height:245">
              <v:imagedata r:id="rId6" o:title=""/>
            </v:shape>
            <v:shape id="_x0000_s1065" type="#_x0000_t75" style="position:absolute;left:1368;top:1779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Ac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es L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ersh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p 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E56BF5">
        <w:rPr>
          <w:rFonts w:asciiTheme="minorHAnsi" w:eastAsia="Arial" w:hAnsiTheme="minorHAnsi" w:cstheme="minorHAnsi"/>
          <w:sz w:val="22"/>
          <w:szCs w:val="22"/>
        </w:rPr>
        <w:t>broad</w:t>
      </w:r>
    </w:p>
    <w:p w14:paraId="79529BF9" w14:textId="77777777" w:rsidR="00D2768B" w:rsidRPr="00E56BF5" w:rsidRDefault="00E56BF5" w:rsidP="00E56BF5">
      <w:pPr>
        <w:spacing w:before="6" w:line="240" w:lineRule="exact"/>
        <w:ind w:left="828" w:right="7472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se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ork L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ors /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z w:val="22"/>
          <w:szCs w:val="22"/>
        </w:rPr>
        <w:t>ards</w:t>
      </w:r>
    </w:p>
    <w:p w14:paraId="7136A1C1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om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ce /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7E86485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ompu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</w:p>
    <w:p w14:paraId="09652274" w14:textId="77777777" w:rsidR="00D2768B" w:rsidRPr="00E56BF5" w:rsidRDefault="00D2768B" w:rsidP="00E56BF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7E77158" w14:textId="77777777" w:rsidR="00D2768B" w:rsidRPr="00E56BF5" w:rsidRDefault="00E56BF5" w:rsidP="00E56BF5">
      <w:pPr>
        <w:ind w:left="108" w:right="88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G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er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a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E56BF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E56BF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E56BF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p</w:t>
      </w:r>
      <w:r w:rsidRPr="00E56BF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E56BF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54F3EF18" w14:textId="77777777" w:rsidR="00D2768B" w:rsidRPr="00E56BF5" w:rsidRDefault="00E56BF5" w:rsidP="00E56BF5">
      <w:pPr>
        <w:spacing w:before="1"/>
        <w:ind w:left="828" w:right="1882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426A6780">
          <v:group id="_x0000_s1052" style="position:absolute;left:0;text-align:left;margin-left:68.4pt;margin-top:.4pt;width:9.1pt;height:138.75pt;z-index:-1228;mso-position-horizontal-relative:page" coordorigin="1368,8" coordsize="182,2775">
            <v:shape id="_x0000_s1063" type="#_x0000_t75" style="position:absolute;left:1368;top:8;width:182;height:245">
              <v:imagedata r:id="rId6" o:title=""/>
            </v:shape>
            <v:shape id="_x0000_s1062" type="#_x0000_t75" style="position:absolute;left:1368;top:263;width:182;height:245">
              <v:imagedata r:id="rId6" o:title=""/>
            </v:shape>
            <v:shape id="_x0000_s1061" type="#_x0000_t75" style="position:absolute;left:1368;top:515;width:182;height:245">
              <v:imagedata r:id="rId6" o:title=""/>
            </v:shape>
            <v:shape id="_x0000_s1060" type="#_x0000_t75" style="position:absolute;left:1368;top:770;width:182;height:245">
              <v:imagedata r:id="rId6" o:title=""/>
            </v:shape>
            <v:shape id="_x0000_s1059" type="#_x0000_t75" style="position:absolute;left:1368;top:1022;width:182;height:245">
              <v:imagedata r:id="rId6" o:title=""/>
            </v:shape>
            <v:shape id="_x0000_s1058" type="#_x0000_t75" style="position:absolute;left:1368;top:1274;width:182;height:245">
              <v:imagedata r:id="rId6" o:title=""/>
            </v:shape>
            <v:shape id="_x0000_s1057" type="#_x0000_t75" style="position:absolute;left:1368;top:1528;width:182;height:245">
              <v:imagedata r:id="rId6" o:title=""/>
            </v:shape>
            <v:shape id="_x0000_s1056" type="#_x0000_t75" style="position:absolute;left:1368;top:1780;width:182;height:245">
              <v:imagedata r:id="rId6" o:title=""/>
            </v:shape>
            <v:shape id="_x0000_s1055" type="#_x0000_t75" style="position:absolute;left:1368;top:2034;width:182;height:245">
              <v:imagedata r:id="rId6" o:title=""/>
            </v:shape>
            <v:shape id="_x0000_s1054" type="#_x0000_t75" style="position:absolute;left:1368;top:2286;width:182;height:245">
              <v:imagedata r:id="rId6" o:title=""/>
            </v:shape>
            <v:shape id="_x0000_s1053" type="#_x0000_t75" style="position:absolute;left:1368;top:2538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p in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nd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an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ca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scan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1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ess.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z w:val="22"/>
          <w:szCs w:val="22"/>
        </w:rPr>
        <w:t>e hon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—n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6BF5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D28596A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o not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se 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ate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FFB0E59" w14:textId="77777777" w:rsidR="00D2768B" w:rsidRPr="00E56BF5" w:rsidRDefault="00E56BF5" w:rsidP="00E56BF5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pe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56BF5">
        <w:rPr>
          <w:rFonts w:asciiTheme="minorHAnsi" w:eastAsia="Arial" w:hAnsiTheme="minorHAnsi" w:cstheme="minorHAnsi"/>
          <w:sz w:val="22"/>
          <w:szCs w:val="22"/>
        </w:rPr>
        <w:t>he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 Ari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ew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oman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11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or1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2-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E56BF5">
        <w:rPr>
          <w:rFonts w:asciiTheme="minorHAnsi" w:eastAsia="Arial" w:hAnsiTheme="minorHAnsi" w:cstheme="minorHAnsi"/>
          <w:sz w:val="22"/>
          <w:szCs w:val="22"/>
        </w:rPr>
        <w:t>nt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</w:p>
    <w:p w14:paraId="5D625A2D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o one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al 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2A5547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se 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nta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ca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et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s, b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z w:val="22"/>
          <w:szCs w:val="22"/>
        </w:rPr>
        <w:t>e impo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01651F7" w14:textId="77777777" w:rsidR="00D2768B" w:rsidRPr="00E56BF5" w:rsidRDefault="00E56BF5" w:rsidP="00E56BF5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sp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23537462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ces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or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he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56BF5">
        <w:rPr>
          <w:rFonts w:asciiTheme="minorHAnsi" w:eastAsia="Arial" w:hAnsiTheme="minorHAnsi" w:cstheme="minorHAnsi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E56BF5">
        <w:rPr>
          <w:rFonts w:asciiTheme="minorHAnsi" w:eastAsia="Arial" w:hAnsiTheme="minorHAnsi" w:cstheme="minorHAnsi"/>
          <w:sz w:val="22"/>
          <w:szCs w:val="22"/>
        </w:rPr>
        <w:t>e 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z w:val="22"/>
          <w:szCs w:val="22"/>
        </w:rPr>
        <w:t>on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53A48C9F" w14:textId="77777777" w:rsidR="00D2768B" w:rsidRPr="00E56BF5" w:rsidRDefault="00E56BF5" w:rsidP="00E56BF5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 pe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so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E56B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ati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such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as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z w:val="22"/>
          <w:szCs w:val="22"/>
        </w:rPr>
        <w:t>, h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z w:val="22"/>
          <w:szCs w:val="22"/>
        </w:rPr>
        <w:t>b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E56BF5">
        <w:rPr>
          <w:rFonts w:asciiTheme="minorHAnsi" w:eastAsia="Arial" w:hAnsiTheme="minorHAnsi" w:cstheme="minorHAnsi"/>
          <w:sz w:val="22"/>
          <w:szCs w:val="22"/>
        </w:rPr>
        <w:t>es,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z w:val="22"/>
          <w:szCs w:val="22"/>
        </w:rPr>
        <w:t>nt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E56BF5">
        <w:rPr>
          <w:rFonts w:asciiTheme="minorHAnsi" w:eastAsia="Arial" w:hAnsiTheme="minorHAnsi" w:cstheme="minorHAnsi"/>
          <w:sz w:val="22"/>
          <w:szCs w:val="22"/>
        </w:rPr>
        <w:t>al s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at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s</w:t>
      </w:r>
    </w:p>
    <w:p w14:paraId="6AB3925D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sz w:val="22"/>
          <w:szCs w:val="22"/>
        </w:rPr>
        <w:t>era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56BF5">
        <w:rPr>
          <w:rFonts w:asciiTheme="minorHAnsi" w:eastAsia="Arial" w:hAnsiTheme="minorHAnsi" w:cstheme="minorHAnsi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56BF5">
        <w:rPr>
          <w:rFonts w:asciiTheme="minorHAnsi" w:eastAsia="Arial" w:hAnsiTheme="minorHAnsi" w:cstheme="minorHAnsi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sz w:val="22"/>
          <w:szCs w:val="22"/>
        </w:rPr>
        <w:t>e a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z w:val="22"/>
          <w:szCs w:val="22"/>
        </w:rPr>
        <w:t>co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56BF5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sz w:val="22"/>
          <w:szCs w:val="22"/>
        </w:rPr>
        <w:t>e</w:t>
      </w:r>
    </w:p>
    <w:p w14:paraId="0602FB7D" w14:textId="77777777" w:rsidR="00D2768B" w:rsidRPr="00E56BF5" w:rsidRDefault="00E56BF5" w:rsidP="00E56BF5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!</w:t>
      </w:r>
      <w:r w:rsidRPr="00E56BF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t se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eral 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E56BF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56BF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ces s</w:t>
      </w:r>
      <w:r w:rsidRPr="00E56BF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) c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ue</w:t>
      </w:r>
      <w:r w:rsidRPr="00E56BF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y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E56BF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3B76ADFF" w14:textId="77777777" w:rsidR="00D2768B" w:rsidRPr="00E56BF5" w:rsidRDefault="00D2768B" w:rsidP="00E56BF5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2FDE355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70998" w14:textId="77777777" w:rsidR="00D2768B" w:rsidRPr="00E56BF5" w:rsidRDefault="00E56BF5" w:rsidP="00E56BF5">
      <w:pPr>
        <w:spacing w:before="37"/>
        <w:ind w:left="108"/>
        <w:rPr>
          <w:rFonts w:asciiTheme="minorHAnsi" w:eastAsia="Arial" w:hAnsiTheme="minorHAnsi" w:cstheme="minorHAnsi"/>
          <w:sz w:val="22"/>
          <w:szCs w:val="22"/>
        </w:rPr>
        <w:sectPr w:rsidR="00D2768B" w:rsidRPr="00E56BF5">
          <w:pgSz w:w="12240" w:h="15840"/>
          <w:pgMar w:top="980" w:right="900" w:bottom="280" w:left="900" w:header="720" w:footer="720" w:gutter="0"/>
          <w:cols w:space="720"/>
        </w:sectPr>
      </w:pPr>
      <w:r w:rsidRPr="00E56BF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E56BF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360804A1" w14:textId="77777777" w:rsidR="00D2768B" w:rsidRPr="00E56BF5" w:rsidRDefault="00E56BF5" w:rsidP="00E56BF5">
      <w:pPr>
        <w:spacing w:before="67" w:line="260" w:lineRule="exact"/>
        <w:ind w:left="4297" w:right="43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56BF5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lastRenderedPageBreak/>
        <w:t>A</w:t>
      </w:r>
      <w:r w:rsidRPr="00E56BF5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 V</w:t>
      </w:r>
      <w:r w:rsidRPr="00E56B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b/>
          <w:position w:val="-1"/>
          <w:sz w:val="22"/>
          <w:szCs w:val="22"/>
        </w:rPr>
        <w:t>rb L</w:t>
      </w:r>
      <w:r w:rsidRPr="00E56BF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is</w:t>
      </w:r>
      <w:r w:rsidRPr="00E56BF5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6CA66A6E" w14:textId="77777777" w:rsidR="00D2768B" w:rsidRPr="00E56BF5" w:rsidRDefault="00D2768B" w:rsidP="00E56BF5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1589"/>
        <w:gridCol w:w="1352"/>
        <w:gridCol w:w="1471"/>
        <w:gridCol w:w="1472"/>
        <w:gridCol w:w="1469"/>
        <w:gridCol w:w="1471"/>
      </w:tblGrid>
      <w:tr w:rsidR="00E56BF5" w:rsidRPr="00E56BF5" w14:paraId="3A4BDA13" w14:textId="77777777">
        <w:trPr>
          <w:trHeight w:hRule="exact" w:val="239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474DE4EA" w14:textId="77777777" w:rsidR="00D2768B" w:rsidRPr="00E56BF5" w:rsidRDefault="00E56BF5" w:rsidP="00E56BF5">
            <w:pPr>
              <w:spacing w:before="3" w:line="220" w:lineRule="exact"/>
              <w:ind w:left="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253AEAA" w14:textId="77777777" w:rsidR="00D2768B" w:rsidRPr="00E56BF5" w:rsidRDefault="00E56BF5" w:rsidP="00E56BF5">
            <w:pPr>
              <w:spacing w:before="8" w:line="220" w:lineRule="exact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Com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uni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position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on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2F607871" w14:textId="77777777" w:rsidR="00D2768B" w:rsidRPr="00E56BF5" w:rsidRDefault="00E56BF5" w:rsidP="00E56BF5">
            <w:pPr>
              <w:spacing w:before="3" w:line="220" w:lineRule="exact"/>
              <w:ind w:left="2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E56BF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22F941DF" w14:textId="77777777" w:rsidR="00D2768B" w:rsidRPr="00E56BF5" w:rsidRDefault="00E56BF5" w:rsidP="00E56BF5">
            <w:pPr>
              <w:spacing w:before="3" w:line="220" w:lineRule="exact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4F60D20A" w14:textId="77777777" w:rsidR="00D2768B" w:rsidRPr="00E56BF5" w:rsidRDefault="00E56BF5" w:rsidP="00E56BF5">
            <w:pPr>
              <w:spacing w:line="200" w:lineRule="exact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ve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066B527" w14:textId="77777777" w:rsidR="00D2768B" w:rsidRPr="00E56BF5" w:rsidRDefault="00E56BF5" w:rsidP="00E56BF5">
            <w:pPr>
              <w:spacing w:line="200" w:lineRule="exact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Fina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0F408C1C" w14:textId="77777777" w:rsidR="00D2768B" w:rsidRPr="00E56BF5" w:rsidRDefault="00E56BF5" w:rsidP="00E56BF5">
            <w:pPr>
              <w:spacing w:line="200" w:lineRule="exact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vice</w:t>
            </w:r>
          </w:p>
        </w:tc>
      </w:tr>
      <w:tr w:rsidR="00E56BF5" w:rsidRPr="00E56BF5" w14:paraId="76191FC8" w14:textId="77777777">
        <w:trPr>
          <w:trHeight w:hRule="exact" w:val="306"/>
        </w:trPr>
        <w:tc>
          <w:tcPr>
            <w:tcW w:w="1469" w:type="dxa"/>
            <w:tcBorders>
              <w:top w:val="nil"/>
              <w:left w:val="single" w:sz="5" w:space="0" w:color="000000"/>
              <w:bottom w:val="single" w:sz="17" w:space="0" w:color="D9D9D9"/>
              <w:right w:val="single" w:sz="5" w:space="0" w:color="000000"/>
            </w:tcBorders>
            <w:shd w:val="clear" w:color="auto" w:fill="D9D9D9"/>
          </w:tcPr>
          <w:p w14:paraId="0AF9E4D2" w14:textId="77777777" w:rsidR="00D2768B" w:rsidRPr="00E56BF5" w:rsidRDefault="00E56BF5" w:rsidP="00E56BF5">
            <w:pPr>
              <w:spacing w:before="22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589" w:type="dxa"/>
            <w:tcBorders>
              <w:top w:val="nil"/>
              <w:left w:val="single" w:sz="5" w:space="0" w:color="000000"/>
              <w:bottom w:val="single" w:sz="15" w:space="0" w:color="D9D9D9"/>
              <w:right w:val="single" w:sz="5" w:space="0" w:color="000000"/>
            </w:tcBorders>
            <w:shd w:val="clear" w:color="auto" w:fill="D9D9D9"/>
          </w:tcPr>
          <w:p w14:paraId="2FCBFE91" w14:textId="77777777" w:rsidR="00D2768B" w:rsidRPr="00E56BF5" w:rsidRDefault="00E56BF5" w:rsidP="00E56BF5">
            <w:pPr>
              <w:spacing w:before="27"/>
              <w:ind w:left="5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FF1D5F2" w14:textId="77777777" w:rsidR="00D2768B" w:rsidRPr="00E56BF5" w:rsidRDefault="00E56BF5" w:rsidP="00E56BF5">
            <w:pPr>
              <w:spacing w:before="22"/>
              <w:ind w:left="4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BA97384" w14:textId="77777777" w:rsidR="00D2768B" w:rsidRPr="00E56BF5" w:rsidRDefault="00E56BF5" w:rsidP="00E56BF5">
            <w:pPr>
              <w:spacing w:before="17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4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EC1572E" w14:textId="77777777" w:rsidR="00D2768B" w:rsidRPr="00E56BF5" w:rsidRDefault="00E56BF5" w:rsidP="00E56BF5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A3A83D0" w14:textId="77777777" w:rsidR="00D2768B" w:rsidRPr="00E56BF5" w:rsidRDefault="00E56BF5" w:rsidP="00E56BF5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1DF7F09" w14:textId="77777777" w:rsidR="00D2768B" w:rsidRPr="00E56BF5" w:rsidRDefault="00E56BF5" w:rsidP="00E56BF5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E56BF5" w:rsidRPr="00E56BF5" w14:paraId="03293008" w14:textId="77777777">
        <w:trPr>
          <w:trHeight w:hRule="exact" w:val="264"/>
        </w:trPr>
        <w:tc>
          <w:tcPr>
            <w:tcW w:w="1469" w:type="dxa"/>
            <w:tcBorders>
              <w:top w:val="single" w:sz="17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53F9C" w14:textId="77777777" w:rsidR="00D2768B" w:rsidRPr="00E56BF5" w:rsidRDefault="00E56BF5" w:rsidP="00E56BF5">
            <w:pPr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589" w:type="dxa"/>
            <w:tcBorders>
              <w:top w:val="single" w:sz="15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60921" w14:textId="77777777" w:rsidR="00D2768B" w:rsidRPr="00E56BF5" w:rsidRDefault="00E56BF5" w:rsidP="00E56BF5">
            <w:pPr>
              <w:spacing w:before="2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91F70" w14:textId="77777777" w:rsidR="00D2768B" w:rsidRPr="00E56BF5" w:rsidRDefault="00E56BF5" w:rsidP="00E56BF5">
            <w:pPr>
              <w:spacing w:before="15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7ED79" w14:textId="77777777" w:rsidR="00D2768B" w:rsidRPr="00E56BF5" w:rsidRDefault="00E56BF5" w:rsidP="00E56BF5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DF001" w14:textId="77777777" w:rsidR="00D2768B" w:rsidRPr="00E56BF5" w:rsidRDefault="00E56BF5" w:rsidP="00E56BF5">
            <w:pPr>
              <w:spacing w:before="15"/>
              <w:ind w:left="4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D4748" w14:textId="77777777" w:rsidR="00D2768B" w:rsidRPr="00E56BF5" w:rsidRDefault="00E56BF5" w:rsidP="00E56BF5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ounted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464BB" w14:textId="77777777" w:rsidR="00D2768B" w:rsidRPr="00E56BF5" w:rsidRDefault="00E56BF5" w:rsidP="00E56BF5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273D283A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44B11" w14:textId="77777777" w:rsidR="00D2768B" w:rsidRPr="00E56BF5" w:rsidRDefault="00E56BF5" w:rsidP="00E56BF5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0B2CE" w14:textId="77777777" w:rsidR="00D2768B" w:rsidRPr="00E56BF5" w:rsidRDefault="00E56BF5" w:rsidP="00E56BF5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85B54" w14:textId="77777777" w:rsidR="00D2768B" w:rsidRPr="00E56BF5" w:rsidRDefault="00E56BF5" w:rsidP="00E56BF5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4A531" w14:textId="77777777" w:rsidR="00D2768B" w:rsidRPr="00E56BF5" w:rsidRDefault="00E56BF5" w:rsidP="00E56BF5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2366C" w14:textId="77777777" w:rsidR="00D2768B" w:rsidRPr="00E56BF5" w:rsidRDefault="00E56BF5" w:rsidP="00E56BF5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E9D30" w14:textId="77777777" w:rsidR="00D2768B" w:rsidRPr="00E56BF5" w:rsidRDefault="00E56BF5" w:rsidP="00E56BF5">
            <w:pPr>
              <w:spacing w:before="13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0E6A5" w14:textId="77777777" w:rsidR="00D2768B" w:rsidRPr="00E56BF5" w:rsidRDefault="00E56BF5" w:rsidP="00E56BF5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E56BF5" w:rsidRPr="00E56BF5" w14:paraId="24C21019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CFC34" w14:textId="77777777" w:rsidR="00D2768B" w:rsidRPr="00E56BF5" w:rsidRDefault="00E56BF5" w:rsidP="00E56BF5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44D80" w14:textId="77777777" w:rsidR="00D2768B" w:rsidRPr="00E56BF5" w:rsidRDefault="00E56BF5" w:rsidP="00E56BF5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E1605" w14:textId="77777777" w:rsidR="00D2768B" w:rsidRPr="00E56BF5" w:rsidRDefault="00E56BF5" w:rsidP="00E56BF5">
            <w:pPr>
              <w:spacing w:before="13"/>
              <w:ind w:left="3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F94A8" w14:textId="77777777" w:rsidR="00D2768B" w:rsidRPr="00E56BF5" w:rsidRDefault="00E56BF5" w:rsidP="00E56BF5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6DEE1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11C27" w14:textId="77777777" w:rsidR="00D2768B" w:rsidRPr="00E56BF5" w:rsidRDefault="00E56BF5" w:rsidP="00E56BF5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1E9C6" w14:textId="77777777" w:rsidR="00D2768B" w:rsidRPr="00E56BF5" w:rsidRDefault="00E56BF5" w:rsidP="00E56BF5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388B524B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04747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B5178" w14:textId="77777777" w:rsidR="00D2768B" w:rsidRPr="00E56BF5" w:rsidRDefault="00E56BF5" w:rsidP="00E56BF5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17144" w14:textId="77777777" w:rsidR="00D2768B" w:rsidRPr="00E56BF5" w:rsidRDefault="00E56BF5" w:rsidP="00E56BF5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2FD2B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72EB0" w14:textId="77777777" w:rsidR="00D2768B" w:rsidRPr="00E56BF5" w:rsidRDefault="00E56BF5" w:rsidP="00E56BF5">
            <w:pPr>
              <w:spacing w:before="1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eptua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70E80" w14:textId="77777777" w:rsidR="00D2768B" w:rsidRPr="00E56BF5" w:rsidRDefault="00E56BF5" w:rsidP="00E56BF5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401F1" w14:textId="77777777" w:rsidR="00D2768B" w:rsidRPr="00E56BF5" w:rsidRDefault="00E56BF5" w:rsidP="00E56BF5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Coun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557A14FA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0D59F" w14:textId="77777777" w:rsidR="00D2768B" w:rsidRPr="00E56BF5" w:rsidRDefault="00E56BF5" w:rsidP="00E56BF5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00E73" w14:textId="77777777" w:rsidR="00D2768B" w:rsidRPr="00E56BF5" w:rsidRDefault="00E56BF5" w:rsidP="00E56BF5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73BE1" w14:textId="77777777" w:rsidR="00D2768B" w:rsidRPr="00E56BF5" w:rsidRDefault="00E56BF5" w:rsidP="00E56BF5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0E202" w14:textId="77777777" w:rsidR="00D2768B" w:rsidRPr="00E56BF5" w:rsidRDefault="00E56BF5" w:rsidP="00E56BF5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B3433" w14:textId="77777777" w:rsidR="00D2768B" w:rsidRPr="00E56BF5" w:rsidRDefault="00E56BF5" w:rsidP="00E56BF5">
            <w:pPr>
              <w:spacing w:before="13"/>
              <w:ind w:left="3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E81AF" w14:textId="77777777" w:rsidR="00D2768B" w:rsidRPr="00E56BF5" w:rsidRDefault="00E56BF5" w:rsidP="00E56BF5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20BC2" w14:textId="77777777" w:rsidR="00D2768B" w:rsidRPr="00E56BF5" w:rsidRDefault="00E56BF5" w:rsidP="00E56BF5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613FDEF4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38C44" w14:textId="77777777" w:rsidR="00D2768B" w:rsidRPr="00E56BF5" w:rsidRDefault="00E56BF5" w:rsidP="00E56BF5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8F78E" w14:textId="77777777" w:rsidR="00D2768B" w:rsidRPr="00E56BF5" w:rsidRDefault="00E56BF5" w:rsidP="00E56BF5">
            <w:pPr>
              <w:spacing w:before="15"/>
              <w:ind w:left="3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uth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DB6D0" w14:textId="77777777" w:rsidR="00D2768B" w:rsidRPr="00E56BF5" w:rsidRDefault="00E56BF5" w:rsidP="00E56BF5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B1432" w14:textId="77777777" w:rsidR="00D2768B" w:rsidRPr="00E56BF5" w:rsidRDefault="00E56BF5" w:rsidP="00E56BF5">
            <w:pPr>
              <w:spacing w:before="15"/>
              <w:ind w:left="3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27258" w14:textId="77777777" w:rsidR="00D2768B" w:rsidRPr="00E56BF5" w:rsidRDefault="00E56BF5" w:rsidP="00E56BF5">
            <w:pPr>
              <w:spacing w:before="15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96BF0" w14:textId="77777777" w:rsidR="00D2768B" w:rsidRPr="00E56BF5" w:rsidRDefault="00E56BF5" w:rsidP="00E56BF5">
            <w:pPr>
              <w:spacing w:before="15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ECB74" w14:textId="77777777" w:rsidR="00D2768B" w:rsidRPr="00E56BF5" w:rsidRDefault="00E56BF5" w:rsidP="00E56BF5">
            <w:pPr>
              <w:spacing w:before="15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E56BF5" w:rsidRPr="00E56BF5" w14:paraId="0B680E4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93139" w14:textId="77777777" w:rsidR="00D2768B" w:rsidRPr="00E56BF5" w:rsidRDefault="00E56BF5" w:rsidP="00E56BF5">
            <w:pPr>
              <w:spacing w:before="13"/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237D6" w14:textId="77777777" w:rsidR="00D2768B" w:rsidRPr="00E56BF5" w:rsidRDefault="00E56BF5" w:rsidP="00E56BF5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50EAC" w14:textId="77777777" w:rsidR="00D2768B" w:rsidRPr="00E56BF5" w:rsidRDefault="00E56BF5" w:rsidP="00E56BF5">
            <w:pPr>
              <w:spacing w:before="13"/>
              <w:ind w:left="2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08EC2" w14:textId="77777777" w:rsidR="00D2768B" w:rsidRPr="00E56BF5" w:rsidRDefault="00E56BF5" w:rsidP="00E56BF5">
            <w:pPr>
              <w:spacing w:before="13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1A41B" w14:textId="77777777" w:rsidR="00D2768B" w:rsidRPr="00E56BF5" w:rsidRDefault="00E56BF5" w:rsidP="00E56BF5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194ED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AF7FB" w14:textId="77777777" w:rsidR="00D2768B" w:rsidRPr="00E56BF5" w:rsidRDefault="00E56BF5" w:rsidP="00E56BF5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</w:tr>
      <w:tr w:rsidR="00E56BF5" w:rsidRPr="00E56BF5" w14:paraId="3DC51CA2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8BF8B" w14:textId="77777777" w:rsidR="00D2768B" w:rsidRPr="00E56BF5" w:rsidRDefault="00E56BF5" w:rsidP="00E56BF5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8F3BD" w14:textId="77777777" w:rsidR="00D2768B" w:rsidRPr="00E56BF5" w:rsidRDefault="00E56BF5" w:rsidP="00E56BF5">
            <w:pPr>
              <w:spacing w:before="13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B74FF" w14:textId="77777777" w:rsidR="00D2768B" w:rsidRPr="00E56BF5" w:rsidRDefault="00E56BF5" w:rsidP="00E56BF5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44496" w14:textId="77777777" w:rsidR="00D2768B" w:rsidRPr="00E56BF5" w:rsidRDefault="00E56BF5" w:rsidP="00E56BF5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80231" w14:textId="77777777" w:rsidR="00D2768B" w:rsidRPr="00E56BF5" w:rsidRDefault="00E56BF5" w:rsidP="00E56BF5">
            <w:pPr>
              <w:spacing w:before="13"/>
              <w:ind w:left="3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8C127" w14:textId="77777777" w:rsidR="00D2768B" w:rsidRPr="00E56BF5" w:rsidRDefault="00E56BF5" w:rsidP="00E56BF5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6ED95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1243C3E5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852D6" w14:textId="77777777" w:rsidR="00D2768B" w:rsidRPr="00E56BF5" w:rsidRDefault="00E56BF5" w:rsidP="00E56BF5">
            <w:pPr>
              <w:spacing w:before="13"/>
              <w:ind w:left="1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dat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EA95E" w14:textId="77777777" w:rsidR="00D2768B" w:rsidRPr="00E56BF5" w:rsidRDefault="00E56BF5" w:rsidP="00E56BF5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45BE3" w14:textId="77777777" w:rsidR="00D2768B" w:rsidRPr="00E56BF5" w:rsidRDefault="00E56BF5" w:rsidP="00E56BF5">
            <w:pPr>
              <w:spacing w:before="13"/>
              <w:ind w:left="3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5B3AF" w14:textId="77777777" w:rsidR="00D2768B" w:rsidRPr="00E56BF5" w:rsidRDefault="00E56BF5" w:rsidP="00E56BF5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B1E76" w14:textId="77777777" w:rsidR="00D2768B" w:rsidRPr="00E56BF5" w:rsidRDefault="00E56BF5" w:rsidP="00E56BF5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tab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C6AA9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4AE68" w14:textId="77777777" w:rsidR="00D2768B" w:rsidRPr="00E56BF5" w:rsidRDefault="00E56BF5" w:rsidP="00E56BF5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E56BF5" w:rsidRPr="00E56BF5" w14:paraId="4635BBBE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EE22F" w14:textId="77777777" w:rsidR="00D2768B" w:rsidRPr="00E56BF5" w:rsidRDefault="00E56BF5" w:rsidP="00E56BF5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8158A" w14:textId="77777777" w:rsidR="00D2768B" w:rsidRPr="00E56BF5" w:rsidRDefault="00E56BF5" w:rsidP="00E56BF5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Conne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F41A0" w14:textId="77777777" w:rsidR="00D2768B" w:rsidRPr="00E56BF5" w:rsidRDefault="00E56BF5" w:rsidP="00E56BF5">
            <w:pPr>
              <w:spacing w:before="13"/>
              <w:ind w:left="3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Deta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55F95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0A368" w14:textId="77777777" w:rsidR="00D2768B" w:rsidRPr="00E56BF5" w:rsidRDefault="00E56BF5" w:rsidP="00E56BF5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9A32C" w14:textId="77777777" w:rsidR="00D2768B" w:rsidRPr="00E56BF5" w:rsidRDefault="00E56BF5" w:rsidP="00E56BF5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5B961" w14:textId="77777777" w:rsidR="00D2768B" w:rsidRPr="00E56BF5" w:rsidRDefault="00E56BF5" w:rsidP="00E56BF5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</w:tr>
      <w:tr w:rsidR="00E56BF5" w:rsidRPr="00E56BF5" w14:paraId="3ABC6544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04B75" w14:textId="77777777" w:rsidR="00D2768B" w:rsidRPr="00E56BF5" w:rsidRDefault="00E56BF5" w:rsidP="00E56BF5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B7C67" w14:textId="77777777" w:rsidR="00D2768B" w:rsidRPr="00E56BF5" w:rsidRDefault="00E56BF5" w:rsidP="00E56BF5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05E65" w14:textId="77777777" w:rsidR="00D2768B" w:rsidRPr="00E56BF5" w:rsidRDefault="00E56BF5" w:rsidP="00E56BF5">
            <w:pPr>
              <w:spacing w:before="13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246F2" w14:textId="77777777" w:rsidR="00D2768B" w:rsidRPr="00E56BF5" w:rsidRDefault="00E56BF5" w:rsidP="00E56BF5">
            <w:pPr>
              <w:spacing w:before="13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88E4D" w14:textId="77777777" w:rsidR="00D2768B" w:rsidRPr="00E56BF5" w:rsidRDefault="00E56BF5" w:rsidP="00E56BF5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nded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7F864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0D4B1" w14:textId="77777777" w:rsidR="00D2768B" w:rsidRPr="00E56BF5" w:rsidRDefault="00E56BF5" w:rsidP="00E56BF5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6CF99608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5A8CF" w14:textId="77777777" w:rsidR="00D2768B" w:rsidRPr="00E56BF5" w:rsidRDefault="00E56BF5" w:rsidP="00E56BF5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F57F" w14:textId="77777777" w:rsidR="00D2768B" w:rsidRPr="00E56BF5" w:rsidRDefault="00E56BF5" w:rsidP="00E56BF5">
            <w:pPr>
              <w:spacing w:before="13"/>
              <w:ind w:lef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C0359" w14:textId="77777777" w:rsidR="00D2768B" w:rsidRPr="00E56BF5" w:rsidRDefault="00E56BF5" w:rsidP="00E56BF5">
            <w:pPr>
              <w:spacing w:before="13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92AA0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505EF" w14:textId="77777777" w:rsidR="00D2768B" w:rsidRPr="00E56BF5" w:rsidRDefault="00E56BF5" w:rsidP="00E56BF5">
            <w:pPr>
              <w:spacing w:before="13"/>
              <w:ind w:left="2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15213" w14:textId="77777777" w:rsidR="00D2768B" w:rsidRPr="00E56BF5" w:rsidRDefault="00E56BF5" w:rsidP="00E56BF5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6A236" w14:textId="77777777" w:rsidR="00D2768B" w:rsidRPr="00E56BF5" w:rsidRDefault="00E56BF5" w:rsidP="00E56BF5">
            <w:pPr>
              <w:spacing w:before="13"/>
              <w:ind w:left="526" w:right="53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Led</w:t>
            </w:r>
          </w:p>
        </w:tc>
      </w:tr>
      <w:tr w:rsidR="00E56BF5" w:rsidRPr="00E56BF5" w14:paraId="41D42B4F" w14:textId="77777777">
        <w:trPr>
          <w:trHeight w:hRule="exact" w:val="265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D9563" w14:textId="77777777" w:rsidR="00D2768B" w:rsidRPr="00E56BF5" w:rsidRDefault="00E56BF5" w:rsidP="00E56BF5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8C0C5" w14:textId="77777777" w:rsidR="00D2768B" w:rsidRPr="00E56BF5" w:rsidRDefault="00E56BF5" w:rsidP="00E56BF5">
            <w:pPr>
              <w:spacing w:before="15"/>
              <w:ind w:left="1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81C30" w14:textId="77777777" w:rsidR="00D2768B" w:rsidRPr="00E56BF5" w:rsidRDefault="00E56BF5" w:rsidP="00E56BF5">
            <w:pPr>
              <w:spacing w:before="15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E1004" w14:textId="77777777" w:rsidR="00D2768B" w:rsidRPr="00E56BF5" w:rsidRDefault="00E56BF5" w:rsidP="00E56BF5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343C" w14:textId="77777777" w:rsidR="00D2768B" w:rsidRPr="00E56BF5" w:rsidRDefault="00E56BF5" w:rsidP="00E56BF5">
            <w:pPr>
              <w:spacing w:before="15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59FE9" w14:textId="77777777" w:rsidR="00D2768B" w:rsidRPr="00E56BF5" w:rsidRDefault="00E56BF5" w:rsidP="00E56BF5">
            <w:pPr>
              <w:spacing w:before="15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49DBE" w14:textId="77777777" w:rsidR="00D2768B" w:rsidRPr="00E56BF5" w:rsidRDefault="00E56BF5" w:rsidP="00E56BF5">
            <w:pPr>
              <w:spacing w:before="15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E56BF5" w:rsidRPr="00E56BF5" w14:paraId="09CA556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E52C4" w14:textId="77777777" w:rsidR="00D2768B" w:rsidRPr="00E56BF5" w:rsidRDefault="00E56BF5" w:rsidP="00E56BF5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9CD3F" w14:textId="77777777" w:rsidR="00D2768B" w:rsidRPr="00E56BF5" w:rsidRDefault="00E56BF5" w:rsidP="00E56BF5">
            <w:pPr>
              <w:spacing w:before="13"/>
              <w:ind w:left="4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3AB86" w14:textId="77777777" w:rsidR="00D2768B" w:rsidRPr="00E56BF5" w:rsidRDefault="00E56BF5" w:rsidP="00E56BF5">
            <w:pPr>
              <w:spacing w:before="13"/>
              <w:ind w:left="1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81204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7F13B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E2CBD" w14:textId="77777777" w:rsidR="00D2768B" w:rsidRPr="00E56BF5" w:rsidRDefault="00E56BF5" w:rsidP="00E56BF5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7335E" w14:textId="77777777" w:rsidR="00D2768B" w:rsidRPr="00E56BF5" w:rsidRDefault="00E56BF5" w:rsidP="00E56BF5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4927EC1C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BD385" w14:textId="77777777" w:rsidR="00D2768B" w:rsidRPr="00E56BF5" w:rsidRDefault="00E56BF5" w:rsidP="00E56BF5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E7380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1DBB3" w14:textId="77777777" w:rsidR="00D2768B" w:rsidRPr="00E56BF5" w:rsidRDefault="00E56BF5" w:rsidP="00E56BF5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658F1" w14:textId="77777777" w:rsidR="00D2768B" w:rsidRPr="00E56BF5" w:rsidRDefault="00E56BF5" w:rsidP="00E56BF5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ED325" w14:textId="77777777" w:rsidR="00D2768B" w:rsidRPr="00E56BF5" w:rsidRDefault="00E56BF5" w:rsidP="00E56BF5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6F1C2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5659C" w14:textId="77777777" w:rsidR="00D2768B" w:rsidRPr="00E56BF5" w:rsidRDefault="00E56BF5" w:rsidP="00E56BF5">
            <w:pPr>
              <w:spacing w:before="13"/>
              <w:ind w:left="3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26E94BA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9D13B" w14:textId="77777777" w:rsidR="00D2768B" w:rsidRPr="00E56BF5" w:rsidRDefault="00E56BF5" w:rsidP="00E56BF5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Enab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C7CDA" w14:textId="77777777" w:rsidR="00D2768B" w:rsidRPr="00E56BF5" w:rsidRDefault="00E56BF5" w:rsidP="00E56BF5">
            <w:pPr>
              <w:spacing w:before="13"/>
              <w:ind w:left="4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AEC8" w14:textId="77777777" w:rsidR="00D2768B" w:rsidRPr="00E56BF5" w:rsidRDefault="00E56BF5" w:rsidP="00E56BF5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4049A" w14:textId="77777777" w:rsidR="00D2768B" w:rsidRPr="00E56BF5" w:rsidRDefault="00E56BF5" w:rsidP="00E56BF5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epared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1488A" w14:textId="77777777" w:rsidR="00D2768B" w:rsidRPr="00E56BF5" w:rsidRDefault="00E56BF5" w:rsidP="00E56BF5">
            <w:pPr>
              <w:spacing w:before="13"/>
              <w:ind w:left="2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87946" w14:textId="77777777" w:rsidR="00D2768B" w:rsidRPr="00E56BF5" w:rsidRDefault="00E56BF5" w:rsidP="00E56BF5">
            <w:pPr>
              <w:spacing w:before="13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40E1538A" w14:textId="77777777" w:rsidR="00D2768B" w:rsidRPr="00E56BF5" w:rsidRDefault="00E56BF5" w:rsidP="00E56BF5">
            <w:pPr>
              <w:spacing w:line="220" w:lineRule="exact"/>
              <w:ind w:left="392" w:right="3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ub</w:t>
            </w:r>
            <w:r w:rsidRPr="00E56BF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lic</w:t>
            </w:r>
          </w:p>
          <w:p w14:paraId="1F4EA3A9" w14:textId="77777777" w:rsidR="00D2768B" w:rsidRPr="00E56BF5" w:rsidRDefault="00E56BF5" w:rsidP="00E56BF5">
            <w:pPr>
              <w:ind w:left="245" w:right="2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b/>
                <w:spacing w:val="-3"/>
                <w:w w:val="99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la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on</w:t>
            </w:r>
            <w:r w:rsidRPr="00E56BF5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E56BF5" w:rsidRPr="00E56BF5" w14:paraId="393B0079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84DE3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0DFD8" w14:textId="77777777" w:rsidR="00D2768B" w:rsidRPr="00E56BF5" w:rsidRDefault="00E56BF5" w:rsidP="00E56BF5">
            <w:pPr>
              <w:spacing w:before="13"/>
              <w:ind w:left="4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84E44" w14:textId="77777777" w:rsidR="00D2768B" w:rsidRPr="00E56BF5" w:rsidRDefault="00E56BF5" w:rsidP="00E56BF5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F56A8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C173D" w14:textId="77777777" w:rsidR="00D2768B" w:rsidRPr="00E56BF5" w:rsidRDefault="00E56BF5" w:rsidP="00E56BF5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45F71" w14:textId="77777777" w:rsidR="00D2768B" w:rsidRPr="00E56BF5" w:rsidRDefault="00E56BF5" w:rsidP="00E56BF5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EEE5B8D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6BF5" w:rsidRPr="00E56BF5" w14:paraId="01130292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DEA0A" w14:textId="77777777" w:rsidR="00D2768B" w:rsidRPr="00E56BF5" w:rsidRDefault="00E56BF5" w:rsidP="00E56BF5">
            <w:pPr>
              <w:spacing w:before="15"/>
              <w:ind w:left="454" w:right="45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8516F" w14:textId="77777777" w:rsidR="00D2768B" w:rsidRPr="00E56BF5" w:rsidRDefault="00E56BF5" w:rsidP="00E56BF5">
            <w:pPr>
              <w:spacing w:before="15"/>
              <w:ind w:left="5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8D3F5" w14:textId="77777777" w:rsidR="00D2768B" w:rsidRPr="00E56BF5" w:rsidRDefault="00E56BF5" w:rsidP="00E56BF5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84688" w14:textId="77777777" w:rsidR="00D2768B" w:rsidRPr="00E56BF5" w:rsidRDefault="00E56BF5" w:rsidP="00E56BF5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691DE" w14:textId="77777777" w:rsidR="00D2768B" w:rsidRPr="00E56BF5" w:rsidRDefault="00E56BF5" w:rsidP="00E56BF5">
            <w:pPr>
              <w:spacing w:before="15"/>
              <w:ind w:left="3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6CFE9" w14:textId="77777777" w:rsidR="00D2768B" w:rsidRPr="00E56BF5" w:rsidRDefault="00E56BF5" w:rsidP="00E56BF5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2E474" w14:textId="77777777" w:rsidR="00D2768B" w:rsidRPr="00E56BF5" w:rsidRDefault="00E56BF5" w:rsidP="00E56BF5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6D3196E4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65901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15D84" w14:textId="77777777" w:rsidR="00D2768B" w:rsidRPr="00E56BF5" w:rsidRDefault="00E56BF5" w:rsidP="00E56BF5">
            <w:pPr>
              <w:spacing w:before="13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D9AAB" w14:textId="77777777" w:rsidR="00D2768B" w:rsidRPr="00E56BF5" w:rsidRDefault="00E56BF5" w:rsidP="00E56BF5">
            <w:pPr>
              <w:spacing w:before="13"/>
              <w:ind w:left="1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38CEF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25523" w14:textId="77777777" w:rsidR="00D2768B" w:rsidRPr="00E56BF5" w:rsidRDefault="00E56BF5" w:rsidP="00E56BF5">
            <w:pPr>
              <w:spacing w:before="13"/>
              <w:ind w:left="2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8EEEA" w14:textId="77777777" w:rsidR="00D2768B" w:rsidRPr="00E56BF5" w:rsidRDefault="00E56BF5" w:rsidP="00E56BF5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260A0" w14:textId="77777777" w:rsidR="00D2768B" w:rsidRPr="00E56BF5" w:rsidRDefault="00E56BF5" w:rsidP="00E56BF5">
            <w:pPr>
              <w:spacing w:before="13"/>
              <w:ind w:left="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E56BF5" w:rsidRPr="00E56BF5" w14:paraId="0D619185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68E95" w14:textId="77777777" w:rsidR="00D2768B" w:rsidRPr="00E56BF5" w:rsidRDefault="00E56BF5" w:rsidP="00E56BF5">
            <w:pPr>
              <w:spacing w:before="13"/>
              <w:ind w:left="2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8B761" w14:textId="77777777" w:rsidR="00D2768B" w:rsidRPr="00E56BF5" w:rsidRDefault="00E56BF5" w:rsidP="00E56BF5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FE87E" w14:textId="77777777" w:rsidR="00D2768B" w:rsidRPr="00E56BF5" w:rsidRDefault="00E56BF5" w:rsidP="00E56BF5">
            <w:pPr>
              <w:spacing w:before="13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nan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704F6" w14:textId="77777777" w:rsidR="00D2768B" w:rsidRPr="00E56BF5" w:rsidRDefault="00E56BF5" w:rsidP="00E56BF5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62D61" w14:textId="77777777" w:rsidR="00D2768B" w:rsidRPr="00E56BF5" w:rsidRDefault="00E56BF5" w:rsidP="00E56BF5">
            <w:pPr>
              <w:spacing w:before="13"/>
              <w:ind w:left="3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haped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7BE2E" w14:textId="77777777" w:rsidR="00D2768B" w:rsidRPr="00E56BF5" w:rsidRDefault="00E56BF5" w:rsidP="00E56BF5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79950" w14:textId="77777777" w:rsidR="00D2768B" w:rsidRPr="00E56BF5" w:rsidRDefault="00E56BF5" w:rsidP="00E56BF5">
            <w:pPr>
              <w:spacing w:before="13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18E3D423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84DBE" w14:textId="77777777" w:rsidR="00D2768B" w:rsidRPr="00E56BF5" w:rsidRDefault="00E56BF5" w:rsidP="00E56BF5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B553B" w14:textId="77777777" w:rsidR="00D2768B" w:rsidRPr="00E56BF5" w:rsidRDefault="00E56BF5" w:rsidP="00E56BF5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17ECA" w14:textId="77777777" w:rsidR="00D2768B" w:rsidRPr="00E56BF5" w:rsidRDefault="00E56BF5" w:rsidP="00E56BF5">
            <w:pPr>
              <w:spacing w:before="13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Iden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9FABA" w14:textId="77777777" w:rsidR="00D2768B" w:rsidRPr="00E56BF5" w:rsidRDefault="00E56BF5" w:rsidP="00E56BF5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48843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C523F" w14:textId="77777777" w:rsidR="00D2768B" w:rsidRPr="00E56BF5" w:rsidRDefault="00E56BF5" w:rsidP="00E56BF5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C27E9" w14:textId="77777777" w:rsidR="00D2768B" w:rsidRPr="00E56BF5" w:rsidRDefault="00E56BF5" w:rsidP="00E56BF5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748FD57F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E08EB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92725" w14:textId="77777777" w:rsidR="00D2768B" w:rsidRPr="00E56BF5" w:rsidRDefault="00E56BF5" w:rsidP="00E56BF5">
            <w:pPr>
              <w:spacing w:before="13"/>
              <w:ind w:left="2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F6F03" w14:textId="77777777" w:rsidR="00D2768B" w:rsidRPr="00E56BF5" w:rsidRDefault="00E56BF5" w:rsidP="00E56BF5">
            <w:pPr>
              <w:spacing w:before="13"/>
              <w:ind w:left="1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2A541" w14:textId="77777777" w:rsidR="00D2768B" w:rsidRPr="00E56BF5" w:rsidRDefault="00E56BF5" w:rsidP="00E56BF5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A55F3" w14:textId="77777777" w:rsidR="00D2768B" w:rsidRPr="00E56BF5" w:rsidRDefault="00E56BF5" w:rsidP="00E56BF5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032FC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0A0A6" w14:textId="77777777" w:rsidR="00D2768B" w:rsidRPr="00E56BF5" w:rsidRDefault="00E56BF5" w:rsidP="00E56BF5">
            <w:pPr>
              <w:spacing w:before="13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0B030B03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E5722" w14:textId="77777777" w:rsidR="00D2768B" w:rsidRPr="00E56BF5" w:rsidRDefault="00E56BF5" w:rsidP="00E56BF5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od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17FB4" w14:textId="77777777" w:rsidR="00D2768B" w:rsidRPr="00E56BF5" w:rsidRDefault="00E56BF5" w:rsidP="00E56BF5">
            <w:pPr>
              <w:spacing w:before="13"/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CF9C0" w14:textId="77777777" w:rsidR="00D2768B" w:rsidRPr="00E56BF5" w:rsidRDefault="00E56BF5" w:rsidP="00E56BF5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62107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DE110" w14:textId="77777777" w:rsidR="00D2768B" w:rsidRPr="00E56BF5" w:rsidRDefault="00E56BF5" w:rsidP="00E56BF5">
            <w:pPr>
              <w:spacing w:before="13"/>
              <w:ind w:left="2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714FDC48" w14:textId="77777777" w:rsidR="00D2768B" w:rsidRPr="00E56BF5" w:rsidRDefault="00E56BF5" w:rsidP="00E56BF5">
            <w:pPr>
              <w:spacing w:line="220" w:lineRule="exact"/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</w:p>
          <w:p w14:paraId="1FC29C36" w14:textId="77777777" w:rsidR="00D2768B" w:rsidRPr="00E56BF5" w:rsidRDefault="00E56BF5" w:rsidP="00E56BF5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E56B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F8662" w14:textId="77777777" w:rsidR="00D2768B" w:rsidRPr="00E56BF5" w:rsidRDefault="00E56BF5" w:rsidP="00E56BF5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</w:tr>
      <w:tr w:rsidR="00E56BF5" w:rsidRPr="00E56BF5" w14:paraId="21DDD3F4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A286B" w14:textId="77777777" w:rsidR="00D2768B" w:rsidRPr="00E56BF5" w:rsidRDefault="00E56BF5" w:rsidP="00E56BF5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D386E" w14:textId="77777777" w:rsidR="00D2768B" w:rsidRPr="00E56BF5" w:rsidRDefault="00E56BF5" w:rsidP="00E56BF5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AD090" w14:textId="77777777" w:rsidR="00D2768B" w:rsidRPr="00E56BF5" w:rsidRDefault="00E56BF5" w:rsidP="00E56BF5">
            <w:pPr>
              <w:spacing w:before="13"/>
              <w:ind w:left="2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02736" w14:textId="77777777" w:rsidR="00D2768B" w:rsidRPr="00E56BF5" w:rsidRDefault="00E56BF5" w:rsidP="00E56BF5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Redu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D290C" w14:textId="77777777" w:rsidR="00D2768B" w:rsidRPr="00E56BF5" w:rsidRDefault="00E56BF5" w:rsidP="00E56BF5">
            <w:pPr>
              <w:spacing w:before="13"/>
              <w:ind w:left="2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91C7074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2C35F" w14:textId="77777777" w:rsidR="00D2768B" w:rsidRPr="00E56BF5" w:rsidRDefault="00E56BF5" w:rsidP="00E56BF5">
            <w:pPr>
              <w:spacing w:before="1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E56BF5" w:rsidRPr="00E56BF5" w14:paraId="222C6C4E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8F335" w14:textId="77777777" w:rsidR="00D2768B" w:rsidRPr="00E56BF5" w:rsidRDefault="00E56BF5" w:rsidP="00E56BF5">
            <w:pPr>
              <w:spacing w:before="13"/>
              <w:ind w:left="2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7219B" w14:textId="77777777" w:rsidR="00D2768B" w:rsidRPr="00E56BF5" w:rsidRDefault="00E56BF5" w:rsidP="00E56BF5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0F99E" w14:textId="77777777" w:rsidR="00D2768B" w:rsidRPr="00E56BF5" w:rsidRDefault="00E56BF5" w:rsidP="00E56BF5">
            <w:pPr>
              <w:spacing w:before="13"/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51917" w14:textId="77777777" w:rsidR="00D2768B" w:rsidRPr="00E56BF5" w:rsidRDefault="00E56BF5" w:rsidP="00E56BF5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Repo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0300A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FE1AC" w14:textId="77777777" w:rsidR="00D2768B" w:rsidRPr="00E56BF5" w:rsidRDefault="00E56BF5" w:rsidP="00E56BF5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16F02" w14:textId="77777777" w:rsidR="00D2768B" w:rsidRPr="00E56BF5" w:rsidRDefault="00E56BF5" w:rsidP="00E56BF5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ndor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735C4ECE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3B83E" w14:textId="77777777" w:rsidR="00D2768B" w:rsidRPr="00E56BF5" w:rsidRDefault="00E56BF5" w:rsidP="00E56BF5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FD613" w14:textId="77777777" w:rsidR="00D2768B" w:rsidRPr="00E56BF5" w:rsidRDefault="00E56BF5" w:rsidP="00E56BF5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oder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46F8A" w14:textId="77777777" w:rsidR="00D2768B" w:rsidRPr="00E56BF5" w:rsidRDefault="00E56BF5" w:rsidP="00E56BF5">
            <w:pPr>
              <w:spacing w:before="13"/>
              <w:ind w:left="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7FCC3" w14:textId="77777777" w:rsidR="00D2768B" w:rsidRPr="00E56BF5" w:rsidRDefault="00E56BF5" w:rsidP="00E56BF5">
            <w:pPr>
              <w:spacing w:before="13"/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B9F5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29BCF" w14:textId="77777777" w:rsidR="00D2768B" w:rsidRPr="00E56BF5" w:rsidRDefault="00E56BF5" w:rsidP="00E56BF5">
            <w:pPr>
              <w:spacing w:before="13"/>
              <w:ind w:left="4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As</w:t>
            </w:r>
            <w:r w:rsidRPr="00E56BF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k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029B1" w14:textId="77777777" w:rsidR="00D2768B" w:rsidRPr="00E56BF5" w:rsidRDefault="00E56BF5" w:rsidP="00E56BF5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</w:tr>
      <w:tr w:rsidR="00E56BF5" w:rsidRPr="00E56BF5" w14:paraId="3B422893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81711" w14:textId="77777777" w:rsidR="00D2768B" w:rsidRPr="00E56BF5" w:rsidRDefault="00E56BF5" w:rsidP="00E56BF5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9C61C" w14:textId="77777777" w:rsidR="00D2768B" w:rsidRPr="00E56BF5" w:rsidRDefault="00E56BF5" w:rsidP="00E56BF5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1FF56" w14:textId="77777777" w:rsidR="00D2768B" w:rsidRPr="00E56BF5" w:rsidRDefault="00E56BF5" w:rsidP="00E56BF5">
            <w:pPr>
              <w:spacing w:before="13"/>
              <w:ind w:left="3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2D94" w14:textId="77777777" w:rsidR="00D2768B" w:rsidRPr="00E56BF5" w:rsidRDefault="00E56BF5" w:rsidP="00E56BF5">
            <w:pPr>
              <w:spacing w:before="13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A6E79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CCB10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D3A5" w14:textId="77777777" w:rsidR="00D2768B" w:rsidRPr="00E56BF5" w:rsidRDefault="00E56BF5" w:rsidP="00E56BF5">
            <w:pPr>
              <w:spacing w:before="13"/>
              <w:ind w:lef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3309818D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B5BC0" w14:textId="77777777" w:rsidR="00D2768B" w:rsidRPr="00E56BF5" w:rsidRDefault="00E56BF5" w:rsidP="00E56BF5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BD879" w14:textId="77777777" w:rsidR="00D2768B" w:rsidRPr="00E56BF5" w:rsidRDefault="00E56BF5" w:rsidP="00E56BF5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C8062" w14:textId="77777777" w:rsidR="00D2768B" w:rsidRPr="00E56BF5" w:rsidRDefault="00E56BF5" w:rsidP="00E56BF5">
            <w:pPr>
              <w:spacing w:before="15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6150E" w14:textId="77777777" w:rsidR="00D2768B" w:rsidRPr="00E56BF5" w:rsidRDefault="00E56BF5" w:rsidP="00E56BF5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291D4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14064" w14:textId="77777777" w:rsidR="00D2768B" w:rsidRPr="00E56BF5" w:rsidRDefault="00E56BF5" w:rsidP="00E56BF5">
            <w:pPr>
              <w:spacing w:before="15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01605" w14:textId="77777777" w:rsidR="00D2768B" w:rsidRPr="00E56BF5" w:rsidRDefault="00E56BF5" w:rsidP="00E56BF5">
            <w:pPr>
              <w:spacing w:before="15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1D69D677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BDFDC" w14:textId="77777777" w:rsidR="00D2768B" w:rsidRPr="00E56BF5" w:rsidRDefault="00E56BF5" w:rsidP="00E56BF5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7A209" w14:textId="77777777" w:rsidR="00D2768B" w:rsidRPr="00E56BF5" w:rsidRDefault="00E56BF5" w:rsidP="00E56BF5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00610" w14:textId="77777777" w:rsidR="00D2768B" w:rsidRPr="00E56BF5" w:rsidRDefault="00E56BF5" w:rsidP="00E56BF5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58901" w14:textId="77777777" w:rsidR="00D2768B" w:rsidRPr="00E56BF5" w:rsidRDefault="00E56BF5" w:rsidP="00E56BF5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5A222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9EA16" w14:textId="77777777" w:rsidR="00D2768B" w:rsidRPr="00E56BF5" w:rsidRDefault="00E56BF5" w:rsidP="00E56BF5">
            <w:pPr>
              <w:spacing w:before="13"/>
              <w:ind w:left="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63206" w14:textId="77777777" w:rsidR="00D2768B" w:rsidRPr="00E56BF5" w:rsidRDefault="00E56BF5" w:rsidP="00E56BF5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E56BF5" w:rsidRPr="00E56BF5" w14:paraId="63C3672E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5553F" w14:textId="77777777" w:rsidR="00D2768B" w:rsidRPr="00E56BF5" w:rsidRDefault="00E56BF5" w:rsidP="00E56BF5">
            <w:pPr>
              <w:spacing w:before="13"/>
              <w:ind w:left="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40656" w14:textId="77777777" w:rsidR="00D2768B" w:rsidRPr="00E56BF5" w:rsidRDefault="00E56BF5" w:rsidP="00E56BF5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3F0C6" w14:textId="77777777" w:rsidR="00D2768B" w:rsidRPr="00E56BF5" w:rsidRDefault="00E56BF5" w:rsidP="00E56BF5">
            <w:pPr>
              <w:spacing w:before="13"/>
              <w:ind w:left="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8DADC" w14:textId="77777777" w:rsidR="00D2768B" w:rsidRPr="00E56BF5" w:rsidRDefault="00E56BF5" w:rsidP="00E56BF5">
            <w:pPr>
              <w:spacing w:before="13"/>
              <w:ind w:lef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0F838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F756D" w14:textId="77777777" w:rsidR="00D2768B" w:rsidRPr="00E56BF5" w:rsidRDefault="00E56BF5" w:rsidP="00E56BF5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8C4D1" w14:textId="77777777" w:rsidR="00D2768B" w:rsidRPr="00E56BF5" w:rsidRDefault="00E56BF5" w:rsidP="00E56BF5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E56BF5" w:rsidRPr="00E56BF5" w14:paraId="660EA690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A4712" w14:textId="77777777" w:rsidR="00D2768B" w:rsidRPr="00E56BF5" w:rsidRDefault="00E56BF5" w:rsidP="00E56BF5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564F0" w14:textId="77777777" w:rsidR="00D2768B" w:rsidRPr="00E56BF5" w:rsidRDefault="00E56BF5" w:rsidP="00E56BF5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E3E80" w14:textId="77777777" w:rsidR="00D2768B" w:rsidRPr="00E56BF5" w:rsidRDefault="00E56BF5" w:rsidP="00E56BF5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0A33E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36D33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0F1C1" w14:textId="77777777" w:rsidR="00D2768B" w:rsidRPr="00E56BF5" w:rsidRDefault="00E56BF5" w:rsidP="00E56BF5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Conta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743BE" w14:textId="77777777" w:rsidR="00D2768B" w:rsidRPr="00E56BF5" w:rsidRDefault="00E56BF5" w:rsidP="00E56BF5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</w:tr>
      <w:tr w:rsidR="00E56BF5" w:rsidRPr="00E56BF5" w14:paraId="1D73914F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8DAA5" w14:textId="77777777" w:rsidR="00D2768B" w:rsidRPr="00E56BF5" w:rsidRDefault="00E56BF5" w:rsidP="00E56BF5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8E134" w14:textId="77777777" w:rsidR="00D2768B" w:rsidRPr="00E56BF5" w:rsidRDefault="00E56BF5" w:rsidP="00E56BF5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46BFF" w14:textId="77777777" w:rsidR="00D2768B" w:rsidRPr="00E56BF5" w:rsidRDefault="00E56BF5" w:rsidP="00E56BF5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FE2E4" w14:textId="77777777" w:rsidR="00D2768B" w:rsidRPr="00E56BF5" w:rsidRDefault="00E56BF5" w:rsidP="00E56BF5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002B8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52808" w14:textId="77777777" w:rsidR="00D2768B" w:rsidRPr="00E56BF5" w:rsidRDefault="00E56BF5" w:rsidP="00E56BF5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D96EB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29293486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A58AA" w14:textId="77777777" w:rsidR="00D2768B" w:rsidRPr="00E56BF5" w:rsidRDefault="00E56BF5" w:rsidP="00E56BF5">
            <w:pPr>
              <w:spacing w:before="15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87136" w14:textId="77777777" w:rsidR="00D2768B" w:rsidRPr="00E56BF5" w:rsidRDefault="00E56BF5" w:rsidP="00E56BF5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BFD69" w14:textId="77777777" w:rsidR="00D2768B" w:rsidRPr="00E56BF5" w:rsidRDefault="00E56BF5" w:rsidP="00E56BF5">
            <w:pPr>
              <w:spacing w:before="15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561FC" w14:textId="77777777" w:rsidR="00D2768B" w:rsidRPr="00E56BF5" w:rsidRDefault="00E56BF5" w:rsidP="00E56BF5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CED44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7391F" w14:textId="77777777" w:rsidR="00D2768B" w:rsidRPr="00E56BF5" w:rsidRDefault="00E56BF5" w:rsidP="00E56BF5">
            <w:pPr>
              <w:spacing w:before="15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737EB" w14:textId="77777777" w:rsidR="00D2768B" w:rsidRPr="00E56BF5" w:rsidRDefault="00E56BF5" w:rsidP="00E56BF5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E56BF5" w:rsidRPr="00E56BF5" w14:paraId="3A399E8A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0BFCA" w14:textId="77777777" w:rsidR="00D2768B" w:rsidRPr="00E56BF5" w:rsidRDefault="00E56BF5" w:rsidP="00E56BF5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A6A51" w14:textId="77777777" w:rsidR="00D2768B" w:rsidRPr="00E56BF5" w:rsidRDefault="00E56BF5" w:rsidP="00E56BF5">
            <w:pPr>
              <w:spacing w:before="13"/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opo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D9FA3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1ED81" w14:textId="77777777" w:rsidR="00D2768B" w:rsidRPr="00E56BF5" w:rsidRDefault="00E56BF5" w:rsidP="00E56BF5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15E08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12F86" w14:textId="77777777" w:rsidR="00D2768B" w:rsidRPr="00E56BF5" w:rsidRDefault="00E56BF5" w:rsidP="00E56BF5">
            <w:pPr>
              <w:spacing w:before="13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9009E" w14:textId="77777777" w:rsidR="00D2768B" w:rsidRPr="00E56BF5" w:rsidRDefault="00E56BF5" w:rsidP="00E56BF5">
            <w:pPr>
              <w:spacing w:before="13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Rep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</w:tr>
      <w:tr w:rsidR="00E56BF5" w:rsidRPr="00E56BF5" w14:paraId="166474FD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3F89C" w14:textId="77777777" w:rsidR="00D2768B" w:rsidRPr="00E56BF5" w:rsidRDefault="00E56BF5" w:rsidP="00E56BF5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hedu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568C4" w14:textId="77777777" w:rsidR="00D2768B" w:rsidRPr="00E56BF5" w:rsidRDefault="00E56BF5" w:rsidP="00E56BF5">
            <w:pPr>
              <w:spacing w:before="13"/>
              <w:ind w:left="514" w:right="5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Read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0F6DA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AE642" w14:textId="77777777" w:rsidR="00D2768B" w:rsidRPr="00E56BF5" w:rsidRDefault="00E56BF5" w:rsidP="00E56BF5">
            <w:pPr>
              <w:spacing w:before="13"/>
              <w:ind w:left="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03C61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93D3C" w14:textId="77777777" w:rsidR="00D2768B" w:rsidRPr="00E56BF5" w:rsidRDefault="00E56BF5" w:rsidP="00E56BF5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F2B7E" w14:textId="77777777" w:rsidR="00D2768B" w:rsidRPr="00E56BF5" w:rsidRDefault="00E56BF5" w:rsidP="00E56BF5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ear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E56BF5" w:rsidRPr="00E56BF5" w14:paraId="7DFCDEEB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8DD43" w14:textId="77777777" w:rsidR="00D2768B" w:rsidRPr="00E56BF5" w:rsidRDefault="00E56BF5" w:rsidP="00E56BF5">
            <w:pPr>
              <w:spacing w:before="1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D1487" w14:textId="77777777" w:rsidR="00D2768B" w:rsidRPr="00E56BF5" w:rsidRDefault="00E56BF5" w:rsidP="00E56BF5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959EF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BE5F7" w14:textId="77777777" w:rsidR="00D2768B" w:rsidRPr="00E56BF5" w:rsidRDefault="00E56BF5" w:rsidP="00E56BF5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1FACA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EEADB" w14:textId="77777777" w:rsidR="00D2768B" w:rsidRPr="00E56BF5" w:rsidRDefault="00E56BF5" w:rsidP="00E56BF5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4945F" w14:textId="77777777" w:rsidR="00D2768B" w:rsidRPr="00E56BF5" w:rsidRDefault="00E56BF5" w:rsidP="00E56BF5">
            <w:pPr>
              <w:spacing w:before="13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E56BF5" w:rsidRPr="00E56BF5" w14:paraId="1ACD8900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0D87A" w14:textId="77777777" w:rsidR="00D2768B" w:rsidRPr="00E56BF5" w:rsidRDefault="00E56BF5" w:rsidP="00E56BF5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DAAF1" w14:textId="77777777" w:rsidR="00D2768B" w:rsidRPr="00E56BF5" w:rsidRDefault="00E56BF5" w:rsidP="00E56BF5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3CB99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68393" w14:textId="77777777" w:rsidR="00D2768B" w:rsidRPr="00E56BF5" w:rsidRDefault="00E56BF5" w:rsidP="00E56BF5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56B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E56B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273D2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21BD3" w14:textId="77777777" w:rsidR="00D2768B" w:rsidRPr="00E56BF5" w:rsidRDefault="00E56BF5" w:rsidP="00E56BF5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25400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6BF5" w:rsidRPr="00E56BF5" w14:paraId="5533E92F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D885C" w14:textId="77777777" w:rsidR="00D2768B" w:rsidRPr="00E56BF5" w:rsidRDefault="00E56BF5" w:rsidP="00E56BF5">
            <w:pPr>
              <w:spacing w:before="13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E56B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51693" w14:textId="77777777" w:rsidR="00D2768B" w:rsidRPr="00E56BF5" w:rsidRDefault="00E56BF5" w:rsidP="00E56BF5">
            <w:pPr>
              <w:spacing w:before="13"/>
              <w:ind w:left="4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Updated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FE77D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050F8" w14:textId="77777777" w:rsidR="00D2768B" w:rsidRPr="00E56BF5" w:rsidRDefault="00E56BF5" w:rsidP="00E56BF5">
            <w:pPr>
              <w:spacing w:before="13"/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E56B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E56B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F1A87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97E1D" w14:textId="77777777" w:rsidR="00D2768B" w:rsidRPr="00E56BF5" w:rsidRDefault="00E56BF5" w:rsidP="00E56BF5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56B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E56BF5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80CE8" w14:textId="77777777" w:rsidR="00D2768B" w:rsidRPr="00E56BF5" w:rsidRDefault="00D2768B" w:rsidP="00E56B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85A629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456EC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C78861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C7D9C3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F9F697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75D64D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AAFA7A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57DE21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F18096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DEEA36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BECC9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7CCAF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44478" w14:textId="77777777" w:rsidR="00D2768B" w:rsidRPr="00E56BF5" w:rsidRDefault="00D2768B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382D6" w14:textId="77777777" w:rsidR="00D2768B" w:rsidRPr="00E56BF5" w:rsidRDefault="00D2768B" w:rsidP="00E56BF5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2FF4461" w14:textId="77777777" w:rsidR="00D2768B" w:rsidRPr="00E56BF5" w:rsidRDefault="00E56BF5" w:rsidP="00E56BF5">
      <w:pPr>
        <w:spacing w:before="37"/>
        <w:ind w:left="580"/>
        <w:rPr>
          <w:rFonts w:asciiTheme="minorHAnsi" w:eastAsia="Arial" w:hAnsiTheme="minorHAnsi" w:cstheme="minorHAnsi"/>
          <w:sz w:val="22"/>
          <w:szCs w:val="22"/>
        </w:rPr>
        <w:sectPr w:rsidR="00D2768B" w:rsidRPr="00E56BF5">
          <w:pgSz w:w="12240" w:h="15840"/>
          <w:pgMar w:top="720" w:right="860" w:bottom="280" w:left="860" w:header="720" w:footer="720" w:gutter="0"/>
          <w:cols w:space="720"/>
        </w:sectPr>
      </w:pPr>
      <w:r w:rsidRPr="00E56BF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fr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vice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E56BF5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56BF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56BF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E56BF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E56BF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E56BF5">
        <w:rPr>
          <w:rFonts w:asciiTheme="minorHAnsi" w:eastAsia="Arial" w:hAnsiTheme="minorHAnsi" w:cstheme="minorHAnsi"/>
          <w:i/>
          <w:spacing w:val="1"/>
          <w:sz w:val="22"/>
          <w:szCs w:val="22"/>
        </w:rPr>
        <w:t>200</w:t>
      </w:r>
      <w:r w:rsidRPr="00E56BF5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35EF01CC" w14:textId="77777777" w:rsidR="00D2768B" w:rsidRPr="00E56BF5" w:rsidRDefault="00E56BF5" w:rsidP="00E56BF5">
      <w:pPr>
        <w:spacing w:before="67"/>
        <w:ind w:left="3930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lastRenderedPageBreak/>
        <w:pict w14:anchorId="0711621C">
          <v:group id="_x0000_s1050" style="position:absolute;left:0;text-align:left;margin-left:48.95pt;margin-top:83.9pt;width:514.2pt;height:0;z-index:-1227;mso-position-horizontal-relative:page;mso-position-vertical-relative:page" coordorigin="979,1678" coordsize="10284,0">
            <v:shape id="_x0000_s1051" style="position:absolute;left:979;top:1678;width:10284;height:0" coordorigin="979,1678" coordsize="10284,0" path="m979,1678r10284,e" filled="f" strokeweight=".58pt">
              <v:path arrowok="t"/>
            </v:shape>
            <w10:wrap anchorx="page" anchory="page"/>
          </v:group>
        </w:pict>
      </w:r>
      <w:r w:rsidRPr="00E56BF5">
        <w:rPr>
          <w:rFonts w:asciiTheme="minorHAnsi" w:hAnsiTheme="minorHAnsi" w:cstheme="minorHAnsi"/>
          <w:b/>
          <w:sz w:val="22"/>
          <w:szCs w:val="22"/>
        </w:rPr>
        <w:t>FirstN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L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</w:rPr>
        <w:t>st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</w:p>
    <w:p w14:paraId="2D24D0AB" w14:textId="77777777" w:rsidR="00D2768B" w:rsidRPr="00E56BF5" w:rsidRDefault="00E56BF5" w:rsidP="00E56BF5">
      <w:pPr>
        <w:spacing w:line="260" w:lineRule="exact"/>
        <w:ind w:left="2074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t Add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E56BF5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|</w:t>
      </w:r>
      <w:r w:rsidRPr="00E56BF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Ci</w:t>
      </w:r>
      <w:r w:rsidRPr="00E56BF5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 xml:space="preserve">te </w:t>
      </w:r>
      <w:r w:rsidRPr="00E56BF5">
        <w:rPr>
          <w:rFonts w:asciiTheme="minorHAnsi" w:hAnsiTheme="minorHAnsi" w:cstheme="minorHAnsi"/>
          <w:spacing w:val="-3"/>
          <w:position w:val="-1"/>
          <w:sz w:val="22"/>
          <w:szCs w:val="22"/>
        </w:rPr>
        <w:t>Z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E56BF5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|</w:t>
      </w:r>
      <w:r w:rsidRPr="00E56BF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hone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Num</w:t>
      </w:r>
      <w:r w:rsidRPr="00E56BF5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 xml:space="preserve">| </w:t>
      </w:r>
      <w:r w:rsidRPr="00E56BF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Mail Add</w:t>
      </w:r>
      <w:r w:rsidRPr="00E56BF5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7865F6A0" w14:textId="77777777" w:rsidR="00D2768B" w:rsidRPr="00E56BF5" w:rsidRDefault="00D2768B" w:rsidP="00E56BF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AB35567" w14:textId="77777777" w:rsidR="00D2768B" w:rsidRPr="00E56BF5" w:rsidRDefault="00E56BF5" w:rsidP="00E56BF5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MM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</w:p>
    <w:p w14:paraId="4CE0453B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usiness pro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 pursuing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in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lobal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56BF5">
        <w:rPr>
          <w:rFonts w:asciiTheme="minorHAnsi" w:hAnsiTheme="minorHAnsi" w:cstheme="minorHAnsi"/>
          <w:sz w:val="22"/>
          <w:szCs w:val="22"/>
        </w:rPr>
        <w:t>siness</w:t>
      </w:r>
    </w:p>
    <w:p w14:paraId="52CCC92A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Enthus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56BF5">
        <w:rPr>
          <w:rFonts w:asciiTheme="minorHAnsi" w:hAnsiTheme="minorHAnsi" w:cstheme="minorHAnsi"/>
          <w:sz w:val="22"/>
          <w:szCs w:val="22"/>
        </w:rPr>
        <w:t>nd solut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ient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ted 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in t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E56BF5">
        <w:rPr>
          <w:rFonts w:asciiTheme="minorHAnsi" w:hAnsiTheme="minorHAnsi" w:cstheme="minorHAnsi"/>
          <w:sz w:val="22"/>
          <w:szCs w:val="22"/>
        </w:rPr>
        <w:t xml:space="preserve">tail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ndust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</w:p>
    <w:p w14:paraId="154E3D35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loped stro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 xml:space="preserve">g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56BF5">
        <w:rPr>
          <w:rFonts w:asciiTheme="minorHAnsi" w:hAnsiTheme="minorHAnsi" w:cstheme="minorHAnsi"/>
          <w:sz w:val="22"/>
          <w:szCs w:val="22"/>
        </w:rPr>
        <w:t>l abil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 throu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fin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 xml:space="preserve">ial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sis</w:t>
      </w:r>
    </w:p>
    <w:p w14:paraId="758ED1C6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rship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man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ing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h pri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ri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roj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56BF5">
        <w:rPr>
          <w:rFonts w:asciiTheme="minorHAnsi" w:hAnsiTheme="minorHAnsi" w:cstheme="minorHAnsi"/>
          <w:sz w:val="22"/>
          <w:szCs w:val="22"/>
        </w:rPr>
        <w:t>ts</w:t>
      </w:r>
    </w:p>
    <w:p w14:paraId="031289A0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Conv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nt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 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rin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Chinese</w:t>
      </w:r>
    </w:p>
    <w:p w14:paraId="793679CA" w14:textId="77777777" w:rsidR="00D2768B" w:rsidRPr="00E56BF5" w:rsidRDefault="00D2768B" w:rsidP="00E56BF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9EB4334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ED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TION</w:t>
      </w:r>
    </w:p>
    <w:p w14:paraId="117E065F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>ai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t Lo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is U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z w:val="22"/>
          <w:szCs w:val="22"/>
        </w:rPr>
        <w:t>v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56BF5">
        <w:rPr>
          <w:rFonts w:asciiTheme="minorHAnsi" w:hAnsiTheme="minorHAnsi" w:cstheme="minorHAnsi"/>
          <w:b/>
          <w:sz w:val="22"/>
          <w:szCs w:val="22"/>
        </w:rPr>
        <w:t>sity – Jo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56BF5">
        <w:rPr>
          <w:rFonts w:asciiTheme="minorHAnsi" w:hAnsiTheme="minorHAnsi" w:cstheme="minorHAnsi"/>
          <w:b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Cook 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ool 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z w:val="22"/>
          <w:szCs w:val="22"/>
        </w:rPr>
        <w:t>f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B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si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,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int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Missouri</w:t>
      </w:r>
    </w:p>
    <w:p w14:paraId="2AC7343E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lor of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ie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Business Admin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str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on, 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2012</w:t>
      </w:r>
    </w:p>
    <w:p w14:paraId="372BFE2C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Con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sz w:val="22"/>
          <w:szCs w:val="22"/>
        </w:rPr>
        <w:t>ntr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 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l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usiness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ina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</w:p>
    <w:p w14:paraId="2DC2BB0C" w14:textId="77777777" w:rsidR="00D2768B" w:rsidRPr="00E56BF5" w:rsidRDefault="00E56BF5" w:rsidP="00E56BF5">
      <w:pPr>
        <w:ind w:left="108" w:right="327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rtifi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56BF5">
        <w:rPr>
          <w:rFonts w:asciiTheme="minorHAnsi" w:hAnsiTheme="minorHAnsi" w:cstheme="minorHAnsi"/>
          <w:sz w:val="22"/>
          <w:szCs w:val="22"/>
        </w:rPr>
        <w:t xml:space="preserve">te </w:t>
      </w:r>
      <w:r w:rsidRPr="00E56BF5">
        <w:rPr>
          <w:rFonts w:asciiTheme="minorHAnsi" w:hAnsiTheme="minorHAnsi" w:cstheme="minorHAnsi"/>
          <w:sz w:val="22"/>
          <w:szCs w:val="22"/>
        </w:rPr>
        <w:t xml:space="preserve">in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rvi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rship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56BF5">
        <w:rPr>
          <w:rFonts w:asciiTheme="minorHAnsi" w:hAnsiTheme="minorHAnsi" w:cstheme="minorHAnsi"/>
          <w:sz w:val="22"/>
          <w:szCs w:val="22"/>
        </w:rPr>
        <w:t>300 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s, 24 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rship w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rk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hops, 15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dit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hou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s) Cumu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ve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GPA: 3.73 /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4.00</w:t>
      </w:r>
    </w:p>
    <w:p w14:paraId="228E85C4" w14:textId="77777777" w:rsidR="00D2768B" w:rsidRPr="00E56BF5" w:rsidRDefault="00D2768B" w:rsidP="00E56BF5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0AE71D7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TU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 xml:space="preserve">Y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BROAD</w:t>
      </w:r>
    </w:p>
    <w:p w14:paraId="4F522371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Un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z w:val="22"/>
          <w:szCs w:val="22"/>
        </w:rPr>
        <w:t>v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56BF5">
        <w:rPr>
          <w:rFonts w:asciiTheme="minorHAnsi" w:hAnsiTheme="minorHAnsi" w:cstheme="minorHAnsi"/>
          <w:b/>
          <w:sz w:val="22"/>
          <w:szCs w:val="22"/>
        </w:rPr>
        <w:t>sity of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z w:val="22"/>
          <w:szCs w:val="22"/>
        </w:rPr>
        <w:t>io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ss a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d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b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ic</w:t>
      </w:r>
      <w:r w:rsidRPr="00E56BF5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,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, Ch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ing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2010</w:t>
      </w:r>
    </w:p>
    <w:p w14:paraId="1D2673D4" w14:textId="77777777" w:rsidR="00D2768B" w:rsidRPr="00E56BF5" w:rsidRDefault="00D2768B" w:rsidP="00E56BF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67365452" w14:textId="77777777" w:rsidR="00D2768B" w:rsidRPr="00E56BF5" w:rsidRDefault="00E56BF5" w:rsidP="00E56BF5">
      <w:pPr>
        <w:spacing w:line="260" w:lineRule="exact"/>
        <w:ind w:left="108" w:right="6305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LOY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ENT HI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TORY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Of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b/>
          <w:sz w:val="22"/>
          <w:szCs w:val="22"/>
        </w:rPr>
        <w:t>ice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Assistant</w:t>
      </w:r>
      <w:r w:rsidRPr="00E56BF5">
        <w:rPr>
          <w:rFonts w:asciiTheme="minorHAnsi" w:hAnsiTheme="minorHAnsi" w:cstheme="minorHAnsi"/>
          <w:sz w:val="22"/>
          <w:szCs w:val="22"/>
        </w:rPr>
        <w:t xml:space="preserve">, 2011 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2A4DB27F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 xml:space="preserve">g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nst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tu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of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l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 xml:space="preserve">usiness,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int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Missouri</w:t>
      </w:r>
    </w:p>
    <w:p w14:paraId="01C56A69" w14:textId="77777777" w:rsidR="00D2768B" w:rsidRPr="00E56BF5" w:rsidRDefault="00E56BF5" w:rsidP="00E56BF5">
      <w:pPr>
        <w:spacing w:before="19"/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 xml:space="preserve">romoted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 maintain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56BF5">
        <w:rPr>
          <w:rFonts w:asciiTheme="minorHAnsi" w:hAnsiTheme="minorHAnsi" w:cstheme="minorHAnsi"/>
          <w:sz w:val="22"/>
          <w:szCs w:val="22"/>
        </w:rPr>
        <w:t>ut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ve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56BF5">
        <w:rPr>
          <w:rFonts w:asciiTheme="minorHAnsi" w:hAnsiTheme="minorHAnsi" w:cstheme="minorHAnsi"/>
          <w:sz w:val="22"/>
          <w:szCs w:val="22"/>
        </w:rPr>
        <w:t>du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on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 and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 bus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ss ev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nts</w:t>
      </w:r>
    </w:p>
    <w:p w14:paraId="0D90016F" w14:textId="77777777" w:rsidR="00D2768B" w:rsidRPr="00E56BF5" w:rsidRDefault="00E56BF5" w:rsidP="00E56BF5">
      <w:pPr>
        <w:spacing w:before="17"/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40ED8006">
          <v:shape id="_x0000_s1049" type="#_x0000_t75" style="position:absolute;left:0;text-align:left;margin-left:68.4pt;margin-top:-14.6pt;width:11.05pt;height:29.4pt;z-index:-1226;mso-position-horizontal-relative:page">
            <v:imagedata r:id="rId7" o:title=""/>
            <w10:wrap anchorx="page"/>
          </v:shape>
        </w:pict>
      </w:r>
      <w:r w:rsidRPr="00E56BF5">
        <w:rPr>
          <w:rFonts w:asciiTheme="minorHAnsi" w:hAnsiTheme="minorHAnsi" w:cstheme="minorHAnsi"/>
          <w:sz w:val="22"/>
          <w:szCs w:val="22"/>
        </w:rPr>
        <w:t>Mana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sz w:val="22"/>
          <w:szCs w:val="22"/>
        </w:rPr>
        <w:t>l dat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with over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3,000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56BF5">
        <w:rPr>
          <w:rFonts w:asciiTheme="minorHAnsi" w:hAnsiTheme="minorHAnsi" w:cstheme="minorHAnsi"/>
          <w:sz w:val="22"/>
          <w:szCs w:val="22"/>
        </w:rPr>
        <w:t>onta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ts</w:t>
      </w:r>
    </w:p>
    <w:p w14:paraId="6893B725" w14:textId="77777777" w:rsidR="00D2768B" w:rsidRPr="00E56BF5" w:rsidRDefault="00D2768B" w:rsidP="00E56BF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5E603A7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 xml:space="preserve">Assistant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ag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, 2009 -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2010</w:t>
      </w:r>
    </w:p>
    <w:p w14:paraId="6426BEC9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r </w:t>
      </w:r>
      <w:r w:rsidRPr="00E56BF5">
        <w:rPr>
          <w:rFonts w:asciiTheme="minorHAnsi" w:hAnsiTheme="minorHAnsi" w:cstheme="minorHAnsi"/>
          <w:sz w:val="22"/>
          <w:szCs w:val="22"/>
        </w:rPr>
        <w:t>21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t.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MO</w:t>
      </w:r>
    </w:p>
    <w:p w14:paraId="3D7209CC" w14:textId="77777777" w:rsidR="00D2768B" w:rsidRPr="00E56BF5" w:rsidRDefault="00E56BF5" w:rsidP="00E56BF5">
      <w:pPr>
        <w:ind w:left="828" w:right="1725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72553454">
          <v:group id="_x0000_s1045" style="position:absolute;left:0;text-align:left;margin-left:68.4pt;margin-top:.15pt;width:10.1pt;height:41.15pt;z-index:-1225;mso-position-horizontal-relative:page" coordorigin="1368,3" coordsize="202,823">
            <v:shape id="_x0000_s1048" type="#_x0000_t75" style="position:absolute;left:1368;top:3;width:202;height:271">
              <v:imagedata r:id="rId8" o:title=""/>
            </v:shape>
            <v:shape id="_x0000_s1047" type="#_x0000_t75" style="position:absolute;left:1368;top:279;width:202;height:271">
              <v:imagedata r:id="rId8" o:title=""/>
            </v:shape>
            <v:shape id="_x0000_s1046" type="#_x0000_t75" style="position:absolute;left:1368;top:555;width:202;height:271">
              <v:imagedata r:id="rId8" o:title=""/>
            </v:shape>
            <w10:wrap anchorx="page"/>
          </v:group>
        </w:pic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invento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ds 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d 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plem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nted lo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s pr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 pol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y 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sh 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posits with 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tail sal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 to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 ov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$3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56BF5">
        <w:rPr>
          <w:rFonts w:asciiTheme="minorHAnsi" w:hAnsiTheme="minorHAnsi" w:cstheme="minorHAnsi"/>
          <w:sz w:val="22"/>
          <w:szCs w:val="22"/>
        </w:rPr>
        <w:t>,000 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w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56BF5">
        <w:rPr>
          <w:rFonts w:asciiTheme="minorHAnsi" w:hAnsiTheme="minorHAnsi" w:cstheme="minorHAnsi"/>
          <w:sz w:val="22"/>
          <w:szCs w:val="22"/>
        </w:rPr>
        <w:t xml:space="preserve">k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up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rvis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 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dul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ov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r 30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mp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</w:p>
    <w:p w14:paraId="5AEEBCB6" w14:textId="77777777" w:rsidR="00D2768B" w:rsidRPr="00E56BF5" w:rsidRDefault="00D2768B" w:rsidP="00E56BF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3CA77A6" w14:textId="77777777" w:rsidR="00D2768B" w:rsidRPr="00E56BF5" w:rsidRDefault="00E56BF5" w:rsidP="00E56BF5">
      <w:pPr>
        <w:ind w:left="108" w:right="6871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NORS /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AW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 xml:space="preserve">g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D Schol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z w:val="22"/>
          <w:szCs w:val="22"/>
        </w:rPr>
        <w:t>ip 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E56BF5">
        <w:rPr>
          <w:rFonts w:asciiTheme="minorHAnsi" w:hAnsiTheme="minorHAnsi" w:cstheme="minorHAnsi"/>
          <w:sz w:val="22"/>
          <w:szCs w:val="22"/>
        </w:rPr>
        <w:t xml:space="preserve">s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hol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rship</w:t>
      </w:r>
    </w:p>
    <w:p w14:paraId="595CD380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ist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56BF5">
        <w:rPr>
          <w:rFonts w:asciiTheme="minorHAnsi" w:hAnsiTheme="minorHAnsi" w:cstheme="minorHAnsi"/>
          <w:sz w:val="22"/>
          <w:szCs w:val="22"/>
        </w:rPr>
        <w:t>3 se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s)</w:t>
      </w:r>
    </w:p>
    <w:p w14:paraId="592AB82E" w14:textId="77777777" w:rsidR="00D2768B" w:rsidRPr="00E56BF5" w:rsidRDefault="00D2768B" w:rsidP="00E56BF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6E89F04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TIVITI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 xml:space="preserve">/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ERS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IP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X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ERIENCE</w:t>
      </w:r>
    </w:p>
    <w:p w14:paraId="35294248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 xml:space="preserve">a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ma P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, 2010 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0AE0983B" w14:textId="77777777" w:rsidR="00D2768B" w:rsidRPr="00E56BF5" w:rsidRDefault="00E56BF5" w:rsidP="00E56BF5">
      <w:pPr>
        <w:ind w:left="108" w:right="3994" w:firstLine="360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49C565AA">
          <v:shape id="_x0000_i1026" type="#_x0000_t75" style="width:10.05pt;height:13.4pt">
            <v:imagedata r:id="rId8" o:title=""/>
          </v:shape>
        </w:pict>
      </w: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z w:val="22"/>
          <w:szCs w:val="22"/>
        </w:rPr>
        <w:t>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sident,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le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on, 2011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 Alpha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 xml:space="preserve">ma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u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(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suit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Honor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ie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), 2010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nt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rn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 xml:space="preserve">usiness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lub, 2008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653CBB44" w14:textId="77777777" w:rsidR="00D2768B" w:rsidRPr="00E56BF5" w:rsidRDefault="00E56BF5" w:rsidP="00E56BF5">
      <w:pPr>
        <w:spacing w:line="260" w:lineRule="exact"/>
        <w:ind w:left="46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34D9FB02">
          <v:shape id="_x0000_i1027" type="#_x0000_t75" style="width:10.05pt;height:13.4pt">
            <v:imagedata r:id="rId8" o:title=""/>
          </v:shape>
        </w:pict>
      </w:r>
      <w:r w:rsidRPr="00E56BF5">
        <w:rPr>
          <w:rFonts w:asciiTheme="minorHAnsi" w:hAnsiTheme="minorHAnsi" w:cstheme="minorHAnsi"/>
          <w:sz w:val="22"/>
          <w:szCs w:val="22"/>
        </w:rPr>
        <w:t xml:space="preserve">   </w:t>
      </w:r>
      <w:r w:rsidRPr="00E56BF5">
        <w:rPr>
          <w:rFonts w:asciiTheme="minorHAnsi" w:hAnsiTheme="minorHAnsi" w:cstheme="minorHAnsi"/>
          <w:sz w:val="22"/>
          <w:szCs w:val="22"/>
        </w:rPr>
        <w:t>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sident of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Admin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str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on, 2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56BF5">
        <w:rPr>
          <w:rFonts w:asciiTheme="minorHAnsi" w:hAnsiTheme="minorHAnsi" w:cstheme="minorHAnsi"/>
          <w:sz w:val="22"/>
          <w:szCs w:val="22"/>
        </w:rPr>
        <w:t>11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56BF5">
        <w:rPr>
          <w:rFonts w:asciiTheme="minorHAnsi" w:hAnsiTheme="minorHAnsi" w:cstheme="minorHAnsi"/>
          <w:sz w:val="22"/>
          <w:szCs w:val="22"/>
        </w:rPr>
        <w:t>2012</w:t>
      </w:r>
    </w:p>
    <w:p w14:paraId="65E90381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shman in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 xml:space="preserve">usiness,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56BF5">
        <w:rPr>
          <w:rFonts w:asciiTheme="minorHAnsi" w:hAnsiTheme="minorHAnsi" w:cstheme="minorHAnsi"/>
          <w:sz w:val="22"/>
          <w:szCs w:val="22"/>
        </w:rPr>
        <w:t>008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– 2009</w:t>
      </w:r>
    </w:p>
    <w:p w14:paraId="373869F8" w14:textId="77777777" w:rsidR="00D2768B" w:rsidRPr="00E56BF5" w:rsidRDefault="00D2768B" w:rsidP="00E56BF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A461D79" w14:textId="77777777" w:rsidR="00D2768B" w:rsidRPr="00E56BF5" w:rsidRDefault="00E56BF5" w:rsidP="00E56BF5">
      <w:pPr>
        <w:ind w:left="108" w:right="5868"/>
        <w:rPr>
          <w:rFonts w:asciiTheme="minorHAnsi" w:hAnsiTheme="minorHAnsi" w:cstheme="minorHAnsi"/>
          <w:sz w:val="22"/>
          <w:szCs w:val="22"/>
        </w:rPr>
        <w:sectPr w:rsidR="00D2768B" w:rsidRPr="00E56BF5">
          <w:pgSz w:w="12240" w:h="15840"/>
          <w:pgMar w:top="940" w:right="1720" w:bottom="280" w:left="900" w:header="720" w:footer="720" w:gutter="0"/>
          <w:cols w:space="720"/>
        </w:sectPr>
      </w:pP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VOLU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TEER EX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E56BF5">
        <w:rPr>
          <w:rFonts w:asciiTheme="minorHAnsi" w:hAnsiTheme="minorHAnsi" w:cstheme="minorHAnsi"/>
          <w:b/>
          <w:sz w:val="22"/>
          <w:szCs w:val="22"/>
          <w:u w:color="000000"/>
        </w:rPr>
        <w:t>ERIENCE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rn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nst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tu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, 2010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– 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 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mpus Kitch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n, 2008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– 2009</w:t>
      </w:r>
    </w:p>
    <w:p w14:paraId="3EE55E49" w14:textId="77777777" w:rsidR="00D2768B" w:rsidRPr="00E56BF5" w:rsidRDefault="00E56BF5" w:rsidP="00E56BF5">
      <w:pPr>
        <w:spacing w:before="67"/>
        <w:ind w:left="108" w:right="-6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lastRenderedPageBreak/>
        <w:t>Firstn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L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</w:rPr>
        <w:t>stn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</w:p>
    <w:p w14:paraId="005EDA42" w14:textId="77777777" w:rsidR="00D2768B" w:rsidRPr="00E56BF5" w:rsidRDefault="00E56BF5" w:rsidP="00E56B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br w:type="column"/>
      </w:r>
    </w:p>
    <w:p w14:paraId="51E7D13E" w14:textId="77777777" w:rsidR="00D2768B" w:rsidRPr="00E56BF5" w:rsidRDefault="00D2768B" w:rsidP="00E56BF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5532B5D" w14:textId="77777777" w:rsidR="00D2768B" w:rsidRPr="00E56BF5" w:rsidRDefault="00E56BF5" w:rsidP="00E56BF5">
      <w:pPr>
        <w:ind w:left="-41" w:right="148" w:firstLine="120"/>
        <w:jc w:val="right"/>
        <w:rPr>
          <w:rFonts w:asciiTheme="minorHAnsi" w:hAnsiTheme="minorHAnsi" w:cstheme="minorHAnsi"/>
          <w:sz w:val="22"/>
          <w:szCs w:val="22"/>
        </w:rPr>
        <w:sectPr w:rsidR="00D2768B" w:rsidRPr="00E56BF5">
          <w:pgSz w:w="12240" w:h="15840"/>
          <w:pgMar w:top="940" w:right="860" w:bottom="280" w:left="900" w:header="720" w:footer="720" w:gutter="0"/>
          <w:cols w:num="2" w:space="720" w:equalWidth="0">
            <w:col w:w="2939" w:space="5868"/>
            <w:col w:w="1673"/>
          </w:cols>
        </w:sectPr>
      </w:pPr>
      <w:r w:rsidRPr="00E56BF5">
        <w:rPr>
          <w:rFonts w:asciiTheme="minorHAnsi" w:hAnsiTheme="minorHAnsi" w:cstheme="minorHAnsi"/>
          <w:sz w:val="22"/>
          <w:szCs w:val="22"/>
        </w:rPr>
        <w:pict w14:anchorId="297F43CF">
          <v:group id="_x0000_s1041" style="position:absolute;left:0;text-align:left;margin-left:48.95pt;margin-top:56.95pt;width:514.2pt;height:0;z-index:-1224;mso-position-horizontal-relative:page" coordorigin="979,1139" coordsize="10284,0">
            <v:shape id="_x0000_s1042" style="position:absolute;left:979;top:1139;width:10284;height:0" coordorigin="979,1139" coordsize="10284,0" path="m979,1139r10284,e" filled="f" strokeweight=".58pt">
              <v:path arrowok="t"/>
            </v:shape>
            <w10:wrap anchorx="page"/>
          </v:group>
        </w:pic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56BF5">
        <w:rPr>
          <w:rFonts w:asciiTheme="minorHAnsi" w:hAnsiTheme="minorHAnsi" w:cstheme="minorHAnsi"/>
          <w:sz w:val="22"/>
          <w:szCs w:val="22"/>
        </w:rPr>
        <w:t>t Add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sz w:val="22"/>
          <w:szCs w:val="22"/>
        </w:rPr>
        <w:t>ss Ci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tate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56BF5">
        <w:rPr>
          <w:rFonts w:asciiTheme="minorHAnsi" w:hAnsiTheme="minorHAnsi" w:cstheme="minorHAnsi"/>
          <w:sz w:val="22"/>
          <w:szCs w:val="22"/>
        </w:rPr>
        <w:t xml:space="preserve">ip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hone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Numb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56BF5">
        <w:rPr>
          <w:rFonts w:asciiTheme="minorHAnsi" w:hAnsiTheme="minorHAnsi" w:cstheme="minorHAnsi"/>
          <w:sz w:val="22"/>
          <w:szCs w:val="22"/>
        </w:rPr>
        <w:t>Mail Add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56BF5">
        <w:rPr>
          <w:rFonts w:asciiTheme="minorHAnsi" w:hAnsiTheme="minorHAnsi" w:cstheme="minorHAnsi"/>
          <w:sz w:val="22"/>
          <w:szCs w:val="22"/>
        </w:rPr>
        <w:t>ss</w:t>
      </w:r>
    </w:p>
    <w:p w14:paraId="22B36FF8" w14:textId="77777777" w:rsidR="00D2768B" w:rsidRPr="00E56BF5" w:rsidRDefault="00D2768B" w:rsidP="00E56BF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8DB471F" w14:textId="77777777" w:rsidR="00D2768B" w:rsidRPr="00E56BF5" w:rsidRDefault="00E56BF5" w:rsidP="00E56BF5">
      <w:pPr>
        <w:spacing w:before="32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MM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E56BF5">
        <w:rPr>
          <w:rFonts w:asciiTheme="minorHAnsi" w:hAnsiTheme="minorHAnsi" w:cstheme="minorHAnsi"/>
          <w:b/>
          <w:sz w:val="22"/>
          <w:szCs w:val="22"/>
        </w:rPr>
        <w:t>Y</w:t>
      </w:r>
    </w:p>
    <w:p w14:paraId="6F445BC8" w14:textId="77777777" w:rsidR="00D2768B" w:rsidRPr="00E56BF5" w:rsidRDefault="00E56BF5" w:rsidP="00E56BF5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Fast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er</w:t>
      </w:r>
      <w:r w:rsidRPr="00E56BF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56BF5">
        <w:rPr>
          <w:rFonts w:asciiTheme="minorHAnsi" w:hAnsiTheme="minorHAnsi" w:cstheme="minorHAnsi"/>
          <w:sz w:val="22"/>
          <w:szCs w:val="22"/>
        </w:rPr>
        <w:t>ce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ong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k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c. </w:t>
      </w:r>
      <w:r w:rsidRPr="00E56BF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unn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,</w:t>
      </w:r>
      <w:r w:rsidRPr="00E56BF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ou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and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ca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ab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of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ost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ny</w:t>
      </w:r>
      <w:r w:rsidRPr="00E56BF5">
        <w:rPr>
          <w:rFonts w:asciiTheme="minorHAnsi" w:hAnsiTheme="minorHAnsi" w:cstheme="minorHAnsi"/>
          <w:sz w:val="22"/>
          <w:szCs w:val="22"/>
        </w:rPr>
        <w:t>one.</w:t>
      </w:r>
    </w:p>
    <w:p w14:paraId="2C81FA99" w14:textId="77777777" w:rsidR="00D2768B" w:rsidRPr="00E56BF5" w:rsidRDefault="00E56BF5" w:rsidP="00E56BF5">
      <w:pPr>
        <w:spacing w:before="5" w:line="240" w:lineRule="exact"/>
        <w:ind w:left="108" w:right="115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Pro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hAnsiTheme="minorHAnsi" w:cstheme="minorHAnsi"/>
          <w:sz w:val="22"/>
          <w:szCs w:val="22"/>
        </w:rPr>
        <w:t>en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ana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and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an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oun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of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on. </w:t>
      </w:r>
      <w:r w:rsidRPr="00E56BF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hAnsiTheme="minorHAnsi" w:cstheme="minorHAnsi"/>
          <w:sz w:val="22"/>
          <w:szCs w:val="22"/>
        </w:rPr>
        <w:t>en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nc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ea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ed</w:t>
      </w:r>
      <w:r w:rsidRPr="00E56BF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ns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. Ea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er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n 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about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 xml:space="preserve">he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and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bu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s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om</w:t>
      </w:r>
      <w:r w:rsidRPr="00E56B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 xml:space="preserve">he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E56BF5">
        <w:rPr>
          <w:rFonts w:asciiTheme="minorHAnsi" w:hAnsiTheme="minorHAnsi" w:cstheme="minorHAnsi"/>
          <w:sz w:val="22"/>
          <w:szCs w:val="22"/>
        </w:rPr>
        <w:t>om</w:t>
      </w:r>
      <w:r w:rsidRPr="00E56BF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 xml:space="preserve">o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he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op.</w:t>
      </w:r>
    </w:p>
    <w:p w14:paraId="11778BA3" w14:textId="77777777" w:rsidR="00D2768B" w:rsidRPr="00E56BF5" w:rsidRDefault="00D2768B" w:rsidP="00E56BF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234ADB4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E56BF5">
        <w:rPr>
          <w:rFonts w:asciiTheme="minorHAnsi" w:hAnsiTheme="minorHAnsi" w:cstheme="minorHAnsi"/>
          <w:b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z w:val="22"/>
          <w:szCs w:val="22"/>
        </w:rPr>
        <w:t>N</w:t>
      </w:r>
    </w:p>
    <w:p w14:paraId="29F8A2CA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>ai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t Lo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is U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ive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</w:rPr>
        <w:t>sity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– Jo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56BF5">
        <w:rPr>
          <w:rFonts w:asciiTheme="minorHAnsi" w:hAnsiTheme="minorHAnsi" w:cstheme="minorHAnsi"/>
          <w:b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Cook 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ool 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z w:val="22"/>
          <w:szCs w:val="22"/>
        </w:rPr>
        <w:t>f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B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si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ss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</w:t>
      </w:r>
      <w:r w:rsidRPr="00E56BF5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t.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MO</w:t>
      </w:r>
    </w:p>
    <w:p w14:paraId="4289F567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lor of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ie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Business Admin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str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on                                                                   </w:t>
      </w:r>
      <w:r w:rsidRPr="00E56BF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E56BF5">
        <w:rPr>
          <w:rFonts w:asciiTheme="minorHAnsi" w:hAnsiTheme="minorHAnsi" w:cstheme="minorHAnsi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2012</w:t>
      </w:r>
    </w:p>
    <w:p w14:paraId="419837FA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Con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sz w:val="22"/>
          <w:szCs w:val="22"/>
        </w:rPr>
        <w:t>ntr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 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l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usiness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 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ng</w:t>
      </w:r>
    </w:p>
    <w:p w14:paraId="07A83735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Con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sz w:val="22"/>
          <w:szCs w:val="22"/>
        </w:rPr>
        <w:t>ntr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on GPA: 3.57 /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4.00</w:t>
      </w:r>
    </w:p>
    <w:p w14:paraId="5B5AA75F" w14:textId="77777777" w:rsidR="00D2768B" w:rsidRPr="00E56BF5" w:rsidRDefault="00D2768B" w:rsidP="00E56BF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FD3CD6A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TUD</w:t>
      </w:r>
      <w:r w:rsidRPr="00E56BF5">
        <w:rPr>
          <w:rFonts w:asciiTheme="minorHAnsi" w:hAnsiTheme="minorHAnsi" w:cstheme="minorHAnsi"/>
          <w:b/>
          <w:sz w:val="22"/>
          <w:szCs w:val="22"/>
        </w:rPr>
        <w:t>Y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</w:rPr>
        <w:t>D</w:t>
      </w:r>
    </w:p>
    <w:p w14:paraId="3B7C368C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City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of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56BF5">
        <w:rPr>
          <w:rFonts w:asciiTheme="minorHAnsi" w:hAnsiTheme="minorHAnsi" w:cstheme="minorHAnsi"/>
          <w:b/>
          <w:sz w:val="22"/>
          <w:szCs w:val="22"/>
        </w:rPr>
        <w:t>ledg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ma Ci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 xml:space="preserve">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ma                                                                               </w:t>
      </w:r>
      <w:r w:rsidRPr="00E56BF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2012</w:t>
      </w:r>
    </w:p>
    <w:p w14:paraId="274566F0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>ai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t Lo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is U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ive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</w:rPr>
        <w:t>sit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>, Ma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56BF5">
        <w:rPr>
          <w:rFonts w:asciiTheme="minorHAnsi" w:hAnsiTheme="minorHAnsi" w:cstheme="minorHAnsi"/>
          <w:sz w:val="22"/>
          <w:szCs w:val="22"/>
        </w:rPr>
        <w:t>rid Sp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in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E56BF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ing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2010</w:t>
      </w:r>
    </w:p>
    <w:p w14:paraId="2C8AC301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Ex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b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g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z w:val="22"/>
          <w:szCs w:val="22"/>
        </w:rPr>
        <w:t>age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z w:val="22"/>
          <w:szCs w:val="22"/>
        </w:rPr>
        <w:t>C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, Cu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 xml:space="preserve">o,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ru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E56BF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um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2006</w:t>
      </w:r>
    </w:p>
    <w:p w14:paraId="6267D195" w14:textId="77777777" w:rsidR="00D2768B" w:rsidRPr="00E56BF5" w:rsidRDefault="00D2768B" w:rsidP="00E56BF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3E02143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W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</w:rPr>
        <w:t>K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56BF5">
        <w:rPr>
          <w:rFonts w:asciiTheme="minorHAnsi" w:hAnsiTheme="minorHAnsi" w:cstheme="minorHAnsi"/>
          <w:b/>
          <w:sz w:val="22"/>
          <w:szCs w:val="22"/>
        </w:rPr>
        <w:t>IE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</w:p>
    <w:p w14:paraId="0868E2E8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ales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</w:rPr>
        <w:t>ssocia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E56BF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2009 – 2012</w:t>
      </w:r>
    </w:p>
    <w:p w14:paraId="3AD59069" w14:textId="77777777" w:rsidR="00D2768B" w:rsidRPr="00E56BF5" w:rsidRDefault="00E56BF5" w:rsidP="00E56BF5">
      <w:pPr>
        <w:ind w:left="828" w:right="69" w:hanging="720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12592C00">
          <v:group id="_x0000_s1036" style="position:absolute;left:0;text-align:left;margin-left:68.4pt;margin-top:15.05pt;width:9.1pt;height:53.65pt;z-index:-1223;mso-position-horizontal-relative:page" coordorigin="1368,301" coordsize="182,1073">
            <v:shape id="_x0000_s1040" type="#_x0000_t75" style="position:absolute;left:1368;top:301;width:182;height:245">
              <v:imagedata r:id="rId6" o:title=""/>
            </v:shape>
            <v:shape id="_x0000_s1039" type="#_x0000_t75" style="position:absolute;left:1368;top:577;width:182;height:245">
              <v:imagedata r:id="rId6" o:title=""/>
            </v:shape>
            <v:shape id="_x0000_s1038" type="#_x0000_t75" style="position:absolute;left:1368;top:853;width:182;height:245">
              <v:imagedata r:id="rId6" o:title=""/>
            </v:shape>
            <v:shape id="_x0000_s1037" type="#_x0000_t75" style="position:absolute;left:1368;top:1129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hAnsiTheme="minorHAnsi" w:cstheme="minorHAnsi"/>
          <w:sz w:val="22"/>
          <w:szCs w:val="22"/>
        </w:rPr>
        <w:t>Cho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olate Cho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olate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 xml:space="preserve">olate                                                                                     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56BF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t.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 xml:space="preserve">ouis, MO 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re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usto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56BF5">
        <w:rPr>
          <w:rFonts w:asciiTheme="minorHAnsi" w:hAnsiTheme="minorHAnsi" w:cstheme="minorHAnsi"/>
          <w:sz w:val="22"/>
          <w:szCs w:val="22"/>
        </w:rPr>
        <w:t>r tr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c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with new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ide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for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ma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ment</w:t>
      </w:r>
    </w:p>
    <w:p w14:paraId="2E11D37A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Cr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ted 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ial media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56BF5">
        <w:rPr>
          <w:rFonts w:asciiTheme="minorHAnsi" w:hAnsiTheme="minorHAnsi" w:cstheme="minorHAnsi"/>
          <w:sz w:val="22"/>
          <w:szCs w:val="22"/>
        </w:rPr>
        <w:t>mpai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that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sul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in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pr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du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56BF5">
        <w:rPr>
          <w:rFonts w:asciiTheme="minorHAnsi" w:hAnsiTheme="minorHAnsi" w:cstheme="minorHAnsi"/>
          <w:sz w:val="22"/>
          <w:szCs w:val="22"/>
        </w:rPr>
        <w:t xml:space="preserve">posure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 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les</w:t>
      </w:r>
    </w:p>
    <w:p w14:paraId="7CEAC629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Mana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invento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bi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z w:val="22"/>
          <w:szCs w:val="22"/>
        </w:rPr>
        <w:t>onth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</w:p>
    <w:p w14:paraId="55C100BD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Assisted 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ment in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56BF5">
        <w:rPr>
          <w:rFonts w:asciiTheme="minorHAnsi" w:hAnsiTheme="minorHAnsi" w:cstheme="minorHAnsi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ss comp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loc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on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nd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nsion</w:t>
      </w:r>
    </w:p>
    <w:p w14:paraId="68463796" w14:textId="77777777" w:rsidR="00D2768B" w:rsidRPr="00E56BF5" w:rsidRDefault="00D2768B" w:rsidP="00E56B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CF6908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staurant S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56BF5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E56BF5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2009 – 2011</w:t>
      </w:r>
    </w:p>
    <w:p w14:paraId="77FD3530" w14:textId="77777777" w:rsidR="00D2768B" w:rsidRPr="00E56BF5" w:rsidRDefault="00E56BF5" w:rsidP="00E56BF5">
      <w:pPr>
        <w:ind w:left="828" w:right="69" w:hanging="720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01F9C0A3">
          <v:group id="_x0000_s1033" style="position:absolute;left:0;text-align:left;margin-left:68.4pt;margin-top:15.05pt;width:9.1pt;height:26.05pt;z-index:-1222;mso-position-horizontal-relative:page" coordorigin="1368,301" coordsize="182,521">
            <v:shape id="_x0000_s1035" type="#_x0000_t75" style="position:absolute;left:1368;top:301;width:182;height:245">
              <v:imagedata r:id="rId6" o:title=""/>
            </v:shape>
            <v:shape id="_x0000_s1034" type="#_x0000_t75" style="position:absolute;left:1368;top:577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sta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56BF5">
        <w:rPr>
          <w:rFonts w:asciiTheme="minorHAnsi" w:hAnsiTheme="minorHAnsi" w:cstheme="minorHAnsi"/>
          <w:sz w:val="22"/>
          <w:szCs w:val="22"/>
        </w:rPr>
        <w:t>ouse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Co.                                                                                                           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E56BF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t.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MO Cr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ted 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w 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rk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56BF5">
        <w:rPr>
          <w:rFonts w:asciiTheme="minorHAnsi" w:hAnsiTheme="minorHAnsi" w:cstheme="minorHAnsi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56BF5">
        <w:rPr>
          <w:rFonts w:asciiTheme="minorHAnsi" w:hAnsiTheme="minorHAnsi" w:cstheme="minorHAnsi"/>
          <w:sz w:val="22"/>
          <w:szCs w:val="22"/>
        </w:rPr>
        <w:t>s for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E56BF5">
        <w:rPr>
          <w:rFonts w:asciiTheme="minorHAnsi" w:hAnsiTheme="minorHAnsi" w:cstheme="minorHAnsi"/>
          <w:sz w:val="22"/>
          <w:szCs w:val="22"/>
        </w:rPr>
        <w:t>mpus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stau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47EE781C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E56BF5">
        <w:rPr>
          <w:rFonts w:asciiTheme="minorHAnsi" w:hAnsiTheme="minorHAnsi" w:cstheme="minorHAnsi"/>
          <w:sz w:val="22"/>
          <w:szCs w:val="22"/>
        </w:rPr>
        <w:t xml:space="preserve">ived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st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56BF5">
        <w:rPr>
          <w:rFonts w:asciiTheme="minorHAnsi" w:hAnsiTheme="minorHAnsi" w:cstheme="minorHAnsi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ve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les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w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rd,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>rua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</w:t>
      </w:r>
      <w:r w:rsidRPr="00E56BF5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E56BF5">
        <w:rPr>
          <w:rFonts w:asciiTheme="minorHAnsi" w:hAnsiTheme="minorHAnsi" w:cstheme="minorHAnsi"/>
          <w:sz w:val="22"/>
          <w:szCs w:val="22"/>
        </w:rPr>
        <w:t>9</w:t>
      </w:r>
    </w:p>
    <w:p w14:paraId="2282A5D0" w14:textId="77777777" w:rsidR="00D2768B" w:rsidRPr="00E56BF5" w:rsidRDefault="00D2768B" w:rsidP="00E56BF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1FD5A9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ales 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z w:val="22"/>
          <w:szCs w:val="22"/>
        </w:rPr>
        <w:t>ssocia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z w:val="22"/>
          <w:szCs w:val="22"/>
        </w:rPr>
        <w:t>e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E56BF5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um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2011</w:t>
      </w:r>
    </w:p>
    <w:p w14:paraId="2554779B" w14:textId="77777777" w:rsidR="00D2768B" w:rsidRPr="00E56BF5" w:rsidRDefault="00E56BF5" w:rsidP="00E56BF5">
      <w:pPr>
        <w:ind w:left="828" w:right="69" w:hanging="720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655FEF60">
          <v:group id="_x0000_s1029" style="position:absolute;left:0;text-align:left;margin-left:68.4pt;margin-top:15.05pt;width:9.1pt;height:39.85pt;z-index:-1221;mso-position-horizontal-relative:page" coordorigin="1368,301" coordsize="182,797">
            <v:shape id="_x0000_s1032" type="#_x0000_t75" style="position:absolute;left:1368;top:301;width:182;height:245">
              <v:imagedata r:id="rId6" o:title=""/>
            </v:shape>
            <v:shape id="_x0000_s1031" type="#_x0000_t75" style="position:absolute;left:1368;top:577;width:182;height:245">
              <v:imagedata r:id="rId6" o:title=""/>
            </v:shape>
            <v:shape id="_x0000_s1030" type="#_x0000_t75" style="position:absolute;left:1368;top:853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t Nov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ll                                                                                                            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E56BF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t.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ouis, MO Establish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d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h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rt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of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Romani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t</w:t>
      </w:r>
    </w:p>
    <w:p w14:paraId="347D4C87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56BF5">
        <w:rPr>
          <w:rFonts w:asciiTheme="minorHAnsi" w:hAnsiTheme="minorHAnsi" w:cstheme="minorHAnsi"/>
          <w:sz w:val="22"/>
          <w:szCs w:val="22"/>
        </w:rPr>
        <w:t>iali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in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les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nd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usto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 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 xml:space="preserve">nd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hiev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d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sal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 h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 xml:space="preserve">h of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E56BF5">
        <w:rPr>
          <w:rFonts w:asciiTheme="minorHAnsi" w:hAnsiTheme="minorHAnsi" w:cstheme="minorHAnsi"/>
          <w:sz w:val="22"/>
          <w:szCs w:val="22"/>
        </w:rPr>
        <w:t>9,500</w:t>
      </w:r>
    </w:p>
    <w:p w14:paraId="45ED9B01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ni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d shipping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56BF5">
        <w:rPr>
          <w:rFonts w:asciiTheme="minorHAnsi" w:hAnsiTheme="minorHAnsi" w:cstheme="minorHAnsi"/>
          <w:sz w:val="22"/>
          <w:szCs w:val="22"/>
        </w:rPr>
        <w:t>s for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domestic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nd 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56BF5">
        <w:rPr>
          <w:rFonts w:asciiTheme="minorHAnsi" w:hAnsiTheme="minorHAnsi" w:cstheme="minorHAnsi"/>
          <w:sz w:val="22"/>
          <w:szCs w:val="22"/>
        </w:rPr>
        <w:t>i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 xml:space="preserve">n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56BF5">
        <w:rPr>
          <w:rFonts w:asciiTheme="minorHAnsi" w:hAnsiTheme="minorHAnsi" w:cstheme="minorHAnsi"/>
          <w:sz w:val="22"/>
          <w:szCs w:val="22"/>
        </w:rPr>
        <w:t>usto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rs</w:t>
      </w:r>
    </w:p>
    <w:p w14:paraId="47604589" w14:textId="77777777" w:rsidR="00D2768B" w:rsidRPr="00E56BF5" w:rsidRDefault="00D2768B" w:rsidP="00E56BF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358803F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E56BF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b/>
          <w:sz w:val="22"/>
          <w:szCs w:val="22"/>
        </w:rPr>
        <w:t>S/A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E56BF5">
        <w:rPr>
          <w:rFonts w:asciiTheme="minorHAnsi" w:hAnsiTheme="minorHAnsi" w:cstheme="minorHAnsi"/>
          <w:b/>
          <w:sz w:val="22"/>
          <w:szCs w:val="22"/>
        </w:rPr>
        <w:t>IVI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56BF5">
        <w:rPr>
          <w:rFonts w:asciiTheme="minorHAnsi" w:hAnsiTheme="minorHAnsi" w:cstheme="minorHAnsi"/>
          <w:b/>
          <w:sz w:val="22"/>
          <w:szCs w:val="22"/>
        </w:rPr>
        <w:t>IES</w:t>
      </w:r>
    </w:p>
    <w:p w14:paraId="053CC4CF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t>Alpha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K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ppa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si (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ro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 xml:space="preserve">sional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56BF5">
        <w:rPr>
          <w:rFonts w:asciiTheme="minorHAnsi" w:hAnsiTheme="minorHAnsi" w:cstheme="minorHAnsi"/>
          <w:sz w:val="22"/>
          <w:szCs w:val="22"/>
        </w:rPr>
        <w:t xml:space="preserve">usiness 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te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56BF5">
        <w:rPr>
          <w:rFonts w:asciiTheme="minorHAnsi" w:hAnsiTheme="minorHAnsi" w:cstheme="minorHAnsi"/>
          <w:sz w:val="22"/>
          <w:szCs w:val="22"/>
        </w:rPr>
        <w:t>ni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56BF5">
        <w:rPr>
          <w:rFonts w:asciiTheme="minorHAnsi" w:hAnsiTheme="minorHAnsi" w:cstheme="minorHAnsi"/>
          <w:sz w:val="22"/>
          <w:szCs w:val="22"/>
        </w:rPr>
        <w:t xml:space="preserve">)                                                               </w:t>
      </w:r>
      <w:r w:rsidRPr="00E56BF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0756FD76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z w:val="22"/>
          <w:szCs w:val="22"/>
        </w:rPr>
        <w:pict w14:anchorId="2C6F1EA1">
          <v:group id="_x0000_s1026" style="position:absolute;left:0;text-align:left;margin-left:68.4pt;margin-top:1.25pt;width:9.1pt;height:26.05pt;z-index:-1220;mso-position-horizontal-relative:page" coordorigin="1368,25" coordsize="182,521">
            <v:shape id="_x0000_s1028" type="#_x0000_t75" style="position:absolute;left:1368;top:25;width:182;height:245">
              <v:imagedata r:id="rId6" o:title=""/>
            </v:shape>
            <v:shape id="_x0000_s1027" type="#_x0000_t75" style="position:absolute;left:1368;top:301;width:182;height:245">
              <v:imagedata r:id="rId6" o:title=""/>
            </v:shape>
            <w10:wrap anchorx="page"/>
          </v:group>
        </w:pict>
      </w:r>
      <w:r w:rsidRPr="00E56BF5">
        <w:rPr>
          <w:rFonts w:asciiTheme="minorHAnsi" w:hAnsiTheme="minorHAnsi" w:cstheme="minorHAnsi"/>
          <w:sz w:val="22"/>
          <w:szCs w:val="22"/>
        </w:rPr>
        <w:t>Vi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sident 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56BF5">
        <w:rPr>
          <w:rFonts w:asciiTheme="minorHAnsi" w:hAnsiTheme="minorHAnsi" w:cstheme="minorHAnsi"/>
          <w:sz w:val="22"/>
          <w:szCs w:val="22"/>
        </w:rPr>
        <w:t>f M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m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rshi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 xml:space="preserve">, 2010 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2F465D8D" w14:textId="77777777" w:rsidR="00D2768B" w:rsidRPr="00E56BF5" w:rsidRDefault="00E56BF5" w:rsidP="00E56BF5">
      <w:pPr>
        <w:ind w:left="82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led</w:t>
      </w:r>
      <w:r w:rsidRPr="00E56BF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56BF5">
        <w:rPr>
          <w:rFonts w:asciiTheme="minorHAnsi" w:hAnsiTheme="minorHAnsi" w:cstheme="minorHAnsi"/>
          <w:sz w:val="22"/>
          <w:szCs w:val="22"/>
        </w:rPr>
        <w:t>e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Class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siden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,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ll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>2009</w:t>
      </w:r>
    </w:p>
    <w:p w14:paraId="397FC137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int</w:t>
      </w:r>
      <w:r w:rsidRPr="00E56BF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E56BF5">
        <w:rPr>
          <w:rFonts w:asciiTheme="minorHAnsi" w:hAnsiTheme="minorHAnsi" w:cstheme="minorHAnsi"/>
          <w:sz w:val="22"/>
          <w:szCs w:val="22"/>
        </w:rPr>
        <w:t>ouis Un</w:t>
      </w:r>
      <w:r w:rsidRPr="00E56BF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>v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rsi</w:t>
      </w:r>
      <w:r w:rsidRPr="00E56BF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56BF5">
        <w:rPr>
          <w:rFonts w:asciiTheme="minorHAnsi" w:hAnsiTheme="minorHAnsi" w:cstheme="minorHAnsi"/>
          <w:sz w:val="22"/>
          <w:szCs w:val="22"/>
        </w:rPr>
        <w:t>y</w:t>
      </w:r>
      <w:r w:rsidRPr="00E56BF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tudent Amb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ssador</w:t>
      </w:r>
      <w:r w:rsidRPr="00E56BF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E56BF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56BF5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</w:t>
      </w:r>
      <w:r w:rsidRPr="00E56BF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s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>nt</w:t>
      </w:r>
    </w:p>
    <w:p w14:paraId="75243065" w14:textId="77777777" w:rsidR="00D2768B" w:rsidRPr="00E56BF5" w:rsidRDefault="00D2768B" w:rsidP="00E56BF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8619598" w14:textId="77777777" w:rsidR="00D2768B" w:rsidRPr="00E56BF5" w:rsidRDefault="00E56BF5" w:rsidP="00E56BF5">
      <w:pPr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b/>
          <w:sz w:val="22"/>
          <w:szCs w:val="22"/>
        </w:rPr>
        <w:t>LA</w:t>
      </w:r>
      <w:r w:rsidRPr="00E56BF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b/>
          <w:sz w:val="22"/>
          <w:szCs w:val="22"/>
        </w:rPr>
        <w:t>U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56BF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E56BF5">
        <w:rPr>
          <w:rFonts w:asciiTheme="minorHAnsi" w:hAnsiTheme="minorHAnsi" w:cstheme="minorHAnsi"/>
          <w:b/>
          <w:sz w:val="22"/>
          <w:szCs w:val="22"/>
        </w:rPr>
        <w:t>I</w:t>
      </w:r>
      <w:r w:rsidRPr="00E56BF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56BF5">
        <w:rPr>
          <w:rFonts w:asciiTheme="minorHAnsi" w:hAnsiTheme="minorHAnsi" w:cstheme="minorHAnsi"/>
          <w:b/>
          <w:sz w:val="22"/>
          <w:szCs w:val="22"/>
        </w:rPr>
        <w:t>LS</w:t>
      </w:r>
    </w:p>
    <w:p w14:paraId="22B4A849" w14:textId="77777777" w:rsidR="00D2768B" w:rsidRPr="00E56BF5" w:rsidRDefault="00E56BF5" w:rsidP="00E56BF5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E56BF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56BF5">
        <w:rPr>
          <w:rFonts w:asciiTheme="minorHAnsi" w:hAnsiTheme="minorHAnsi" w:cstheme="minorHAnsi"/>
          <w:sz w:val="22"/>
          <w:szCs w:val="22"/>
        </w:rPr>
        <w:t>ro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56BF5">
        <w:rPr>
          <w:rFonts w:asciiTheme="minorHAnsi" w:hAnsiTheme="minorHAnsi" w:cstheme="minorHAnsi"/>
          <w:sz w:val="22"/>
          <w:szCs w:val="22"/>
        </w:rPr>
        <w:t>ici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56BF5">
        <w:rPr>
          <w:rFonts w:asciiTheme="minorHAnsi" w:hAnsiTheme="minorHAnsi" w:cstheme="minorHAnsi"/>
          <w:sz w:val="22"/>
          <w:szCs w:val="22"/>
        </w:rPr>
        <w:t xml:space="preserve">nt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56BF5">
        <w:rPr>
          <w:rFonts w:asciiTheme="minorHAnsi" w:hAnsiTheme="minorHAnsi" w:cstheme="minorHAnsi"/>
          <w:sz w:val="22"/>
          <w:szCs w:val="22"/>
        </w:rPr>
        <w:t xml:space="preserve">n </w:t>
      </w:r>
      <w:r w:rsidRPr="00E56BF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56BF5">
        <w:rPr>
          <w:rFonts w:asciiTheme="minorHAnsi" w:hAnsiTheme="minorHAnsi" w:cstheme="minorHAnsi"/>
          <w:sz w:val="22"/>
          <w:szCs w:val="22"/>
        </w:rPr>
        <w:t>p</w:t>
      </w:r>
      <w:r w:rsidRPr="00E56BF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56BF5">
        <w:rPr>
          <w:rFonts w:asciiTheme="minorHAnsi" w:hAnsiTheme="minorHAnsi" w:cstheme="minorHAnsi"/>
          <w:sz w:val="22"/>
          <w:szCs w:val="22"/>
        </w:rPr>
        <w:t>nish</w:t>
      </w:r>
    </w:p>
    <w:sectPr w:rsidR="00D2768B" w:rsidRPr="00E56BF5">
      <w:type w:val="continuous"/>
      <w:pgSz w:w="12240" w:h="15840"/>
      <w:pgMar w:top="1480" w:right="8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C7CED"/>
    <w:multiLevelType w:val="multilevel"/>
    <w:tmpl w:val="CB6A54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8B"/>
    <w:rsid w:val="00D2768B"/>
    <w:rsid w:val="00E5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,"/>
  <w:listSeparator w:val=";"/>
  <w14:docId w14:val="4059C719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2021-07-19T14:17:00Z</dcterms:modified>
</cp:coreProperties>
</file>